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37" w:rsidRPr="00FA7E81" w:rsidRDefault="008B1337" w:rsidP="008B1337">
      <w:pPr>
        <w:spacing w:line="240" w:lineRule="atLeast"/>
      </w:pPr>
      <w:r>
        <w:t xml:space="preserve">                      КОМИТЕТ ПО ОБРАЗОВАНИЮ ПСКОВСКОЙ ОБЛАСТИ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 xml:space="preserve">ГОСУДАРСТВЕННОЕ БЮДЖЕТНОЕ ПРОФЕССИОНАЛЬНОЕ 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>«ВЕЛИКОЛУКСКИЙ ПОЛИТЕХНИЧЕСКИЙ КОЛЛЕДЖ»</w:t>
      </w: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8B1337" w:rsidRPr="00EA079C" w:rsidTr="008B1337">
        <w:tc>
          <w:tcPr>
            <w:tcW w:w="4842" w:type="dxa"/>
          </w:tcPr>
          <w:p w:rsidR="008B1337" w:rsidRPr="00EA079C" w:rsidRDefault="008B1337" w:rsidP="008B1337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РАССМОТРЕНО</w:t>
            </w:r>
          </w:p>
          <w:p w:rsidR="008B1337" w:rsidRPr="00EA079C" w:rsidRDefault="008B1337" w:rsidP="008B1337">
            <w:pPr>
              <w:spacing w:line="240" w:lineRule="atLeast"/>
              <w:rPr>
                <w:lang w:eastAsia="en-US"/>
              </w:rPr>
            </w:pPr>
            <w:r w:rsidRPr="00EA079C">
              <w:rPr>
                <w:lang w:eastAsia="en-US"/>
              </w:rPr>
              <w:t>на заседании ПЦК</w:t>
            </w:r>
          </w:p>
          <w:p w:rsidR="008B1337" w:rsidRPr="00EA079C" w:rsidRDefault="008B1337" w:rsidP="008B1337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Протокол № ___</w:t>
            </w:r>
            <w:r w:rsidRPr="00EA079C">
              <w:rPr>
                <w:lang w:eastAsia="en-US"/>
              </w:rPr>
              <w:t xml:space="preserve"> </w:t>
            </w:r>
          </w:p>
          <w:p w:rsidR="008B1337" w:rsidRPr="00EA079C" w:rsidRDefault="008C2EBA" w:rsidP="008B1337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от «____»_____________2023</w:t>
            </w:r>
            <w:r w:rsidR="008B1337" w:rsidRPr="00EA079C">
              <w:rPr>
                <w:lang w:eastAsia="en-US"/>
              </w:rPr>
              <w:t xml:space="preserve">г.  </w:t>
            </w:r>
          </w:p>
          <w:p w:rsidR="008B1337" w:rsidRPr="00EA079C" w:rsidRDefault="008B1337" w:rsidP="008B1337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lang w:eastAsia="en-US"/>
              </w:rPr>
            </w:pPr>
          </w:p>
        </w:tc>
        <w:tc>
          <w:tcPr>
            <w:tcW w:w="4729" w:type="dxa"/>
            <w:hideMark/>
          </w:tcPr>
          <w:p w:rsidR="008B1337" w:rsidRPr="00EA079C" w:rsidRDefault="008B1337" w:rsidP="008B1337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УТВЕРЖДАЮ</w:t>
            </w:r>
          </w:p>
          <w:p w:rsidR="008B1337" w:rsidRPr="00EA079C" w:rsidRDefault="008B1337" w:rsidP="008B1337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зам. директора по УПР</w:t>
            </w:r>
          </w:p>
          <w:p w:rsidR="008B1337" w:rsidRPr="00EA079C" w:rsidRDefault="008B1337" w:rsidP="008B1337">
            <w:pPr>
              <w:spacing w:line="240" w:lineRule="atLeast"/>
              <w:jc w:val="right"/>
              <w:rPr>
                <w:lang w:eastAsia="en-US"/>
              </w:rPr>
            </w:pPr>
            <w:r w:rsidRPr="00EA079C">
              <w:rPr>
                <w:lang w:eastAsia="en-US"/>
              </w:rPr>
              <w:t>________ В.А. Стулова</w:t>
            </w:r>
          </w:p>
          <w:p w:rsidR="008B1337" w:rsidRPr="00EA079C" w:rsidRDefault="008C2EBA" w:rsidP="008B133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</w:t>
            </w:r>
            <w:r w:rsidR="008B1337" w:rsidRPr="00EA079C">
              <w:rPr>
                <w:lang w:eastAsia="en-US"/>
              </w:rPr>
              <w:t xml:space="preserve">г.  </w:t>
            </w:r>
          </w:p>
        </w:tc>
      </w:tr>
    </w:tbl>
    <w:p w:rsidR="008B1337" w:rsidRPr="00EA079C" w:rsidRDefault="008B1337" w:rsidP="008B1337">
      <w:pPr>
        <w:spacing w:line="240" w:lineRule="atLeast"/>
      </w:pP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</w:pPr>
      <w:r w:rsidRPr="00EA079C">
        <w:t>Должности представителей работодателей и подписи</w:t>
      </w:r>
    </w:p>
    <w:p w:rsidR="008B1337" w:rsidRPr="00EA079C" w:rsidRDefault="008B1337" w:rsidP="008B1337">
      <w:pPr>
        <w:framePr w:hSpace="180" w:wrap="around" w:vAnchor="page" w:hAnchor="page" w:x="1501" w:y="5116"/>
        <w:spacing w:line="240" w:lineRule="atLeast"/>
      </w:pPr>
      <w:r w:rsidRPr="00EA079C">
        <w:t>Печать предприятия от работодателей</w:t>
      </w:r>
    </w:p>
    <w:p w:rsidR="008B1337" w:rsidRPr="00EA079C" w:rsidRDefault="00495C25" w:rsidP="008B1337">
      <w:pPr>
        <w:framePr w:hSpace="180" w:wrap="around" w:vAnchor="page" w:hAnchor="page" w:x="1501" w:y="5116"/>
        <w:spacing w:line="240" w:lineRule="atLeast"/>
      </w:pPr>
      <w:r>
        <w:t>«_______»_____________20</w:t>
      </w:r>
      <w:r w:rsidR="008C2EBA">
        <w:t>23</w:t>
      </w:r>
      <w:r w:rsidR="008B1337" w:rsidRPr="00EA079C">
        <w:t xml:space="preserve"> г.</w:t>
      </w: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ПРОФЕССИОНАЛЬНОГО МОДУЛЯ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ПМ.0</w:t>
      </w:r>
      <w:r w:rsidR="008B1337">
        <w:rPr>
          <w:b/>
          <w:caps/>
          <w:sz w:val="28"/>
          <w:szCs w:val="28"/>
        </w:rPr>
        <w:t>3</w:t>
      </w:r>
      <w:r>
        <w:rPr>
          <w:b/>
          <w:sz w:val="28"/>
          <w:szCs w:val="28"/>
        </w:rPr>
        <w:t>«Управление ассортиментом , оценка качества и обеспечение сохраняемости товаров.»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15F70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  <w:r>
        <w:rPr>
          <w:b/>
          <w:bCs/>
          <w:i/>
          <w:caps/>
          <w:sz w:val="28"/>
          <w:szCs w:val="28"/>
        </w:rPr>
        <w:t>МДК.03</w:t>
      </w:r>
      <w:r w:rsidR="00D30852">
        <w:rPr>
          <w:b/>
          <w:bCs/>
          <w:i/>
          <w:caps/>
          <w:sz w:val="28"/>
          <w:szCs w:val="28"/>
        </w:rPr>
        <w:t>.</w:t>
      </w:r>
      <w:r w:rsidR="00015F70">
        <w:rPr>
          <w:b/>
          <w:bCs/>
          <w:i/>
          <w:caps/>
          <w:sz w:val="28"/>
          <w:szCs w:val="28"/>
        </w:rPr>
        <w:t>01 Теоретические основы товароведения</w:t>
      </w:r>
    </w:p>
    <w:p w:rsidR="00015F70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  <w:r>
        <w:rPr>
          <w:b/>
          <w:bCs/>
          <w:i/>
          <w:caps/>
          <w:sz w:val="28"/>
          <w:szCs w:val="28"/>
        </w:rPr>
        <w:t>МДК.03</w:t>
      </w:r>
      <w:r w:rsidR="00015F70">
        <w:rPr>
          <w:b/>
          <w:bCs/>
          <w:i/>
          <w:caps/>
          <w:sz w:val="28"/>
          <w:szCs w:val="28"/>
        </w:rPr>
        <w:t>.02 Товароведение продовольственных   и непродовольственных товаров</w:t>
      </w:r>
    </w:p>
    <w:p w:rsidR="008B1337" w:rsidRDefault="008B1337" w:rsidP="008B1337">
      <w:pPr>
        <w:spacing w:line="240" w:lineRule="atLeast"/>
        <w:jc w:val="center"/>
        <w:rPr>
          <w:b/>
          <w:bCs/>
          <w:sz w:val="28"/>
          <w:szCs w:val="28"/>
        </w:rPr>
      </w:pPr>
    </w:p>
    <w:p w:rsidR="008B1337" w:rsidRPr="00EA079C" w:rsidRDefault="008B1337" w:rsidP="008B1337">
      <w:pPr>
        <w:spacing w:line="240" w:lineRule="atLeast"/>
        <w:jc w:val="center"/>
      </w:pPr>
      <w:r w:rsidRPr="00EA079C">
        <w:t>для обучения по образовательной программе среднего профессионального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 xml:space="preserve">образования – </w:t>
      </w:r>
    </w:p>
    <w:p w:rsidR="008B1337" w:rsidRPr="00EA079C" w:rsidRDefault="008B1337" w:rsidP="008B1337">
      <w:pPr>
        <w:spacing w:line="240" w:lineRule="atLeast"/>
        <w:jc w:val="center"/>
      </w:pPr>
      <w:r w:rsidRPr="00EA079C">
        <w:t>программы подготовки специалистов среднего звена по специальности</w:t>
      </w:r>
    </w:p>
    <w:p w:rsidR="008B1337" w:rsidRPr="00EA079C" w:rsidRDefault="008B1337" w:rsidP="008B1337">
      <w:pPr>
        <w:ind w:left="1740"/>
        <w:rPr>
          <w:sz w:val="20"/>
          <w:szCs w:val="20"/>
        </w:rPr>
      </w:pPr>
      <w:r w:rsidRPr="00EA079C">
        <w:rPr>
          <w:sz w:val="28"/>
          <w:szCs w:val="28"/>
        </w:rPr>
        <w:t xml:space="preserve">        38.02.04 Коммерция (торговля)</w:t>
      </w:r>
    </w:p>
    <w:p w:rsidR="008B1337" w:rsidRPr="00EA079C" w:rsidRDefault="008B1337" w:rsidP="008B1337">
      <w:pPr>
        <w:spacing w:line="200" w:lineRule="exact"/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i/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8B1337" w:rsidRDefault="008B1337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/>
          <w:caps/>
          <w:sz w:val="28"/>
          <w:szCs w:val="28"/>
        </w:rPr>
      </w:pPr>
      <w:r>
        <w:t xml:space="preserve">                                                             </w:t>
      </w:r>
      <w:r w:rsidR="008C2EBA">
        <w:rPr>
          <w:bCs/>
        </w:rPr>
        <w:t>2023</w:t>
      </w:r>
      <w:r>
        <w:rPr>
          <w:bCs/>
        </w:rPr>
        <w:t xml:space="preserve"> г.</w:t>
      </w:r>
    </w:p>
    <w:p w:rsidR="00015F70" w:rsidRDefault="00015F70" w:rsidP="00015F7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  <w:i/>
          <w:caps/>
          <w:sz w:val="28"/>
          <w:szCs w:val="28"/>
        </w:rPr>
      </w:pPr>
    </w:p>
    <w:p w:rsidR="008B1337" w:rsidRPr="00EB5FAE" w:rsidRDefault="008B1337" w:rsidP="008B1337">
      <w:pPr>
        <w:spacing w:line="17" w:lineRule="exact"/>
        <w:rPr>
          <w:sz w:val="20"/>
          <w:szCs w:val="20"/>
        </w:rPr>
      </w:pPr>
    </w:p>
    <w:p w:rsidR="008B1337" w:rsidRPr="00EB5FAE" w:rsidRDefault="008B1337" w:rsidP="008B1337">
      <w:pPr>
        <w:spacing w:line="237" w:lineRule="auto"/>
        <w:ind w:left="260" w:firstLine="708"/>
        <w:jc w:val="both"/>
        <w:rPr>
          <w:sz w:val="20"/>
          <w:szCs w:val="20"/>
        </w:rPr>
      </w:pPr>
      <w:r w:rsidRPr="00EB5FAE">
        <w:rPr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38.02.04 Коммерция (торговля), утвержденного приказом Министерства образования и науки Российской Федерации 15.05.2014 года № 539.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8B1337" w:rsidRDefault="008B1337" w:rsidP="009B20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</w:pPr>
    </w:p>
    <w:p w:rsidR="00015F70" w:rsidRDefault="00015F70" w:rsidP="009B20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both"/>
        <w:rPr>
          <w:sz w:val="28"/>
          <w:szCs w:val="28"/>
          <w:vertAlign w:val="superscript"/>
        </w:rPr>
      </w:pPr>
      <w:r>
        <w:tab/>
      </w:r>
    </w:p>
    <w:p w:rsidR="00015F70" w:rsidRDefault="00015F70" w:rsidP="00015F70">
      <w:pPr>
        <w:widowControl w:val="0"/>
        <w:tabs>
          <w:tab w:val="left" w:pos="0"/>
        </w:tabs>
        <w:rPr>
          <w:sz w:val="28"/>
          <w:szCs w:val="28"/>
          <w:vertAlign w:val="superscript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B1337">
        <w:rPr>
          <w:sz w:val="28"/>
          <w:szCs w:val="28"/>
        </w:rPr>
        <w:t>Организация-разработчик: Невельский филиал государственного бюджетного профессионального образовательного учреждения Псковской области</w:t>
      </w: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B1337">
        <w:rPr>
          <w:sz w:val="28"/>
          <w:szCs w:val="28"/>
        </w:rPr>
        <w:t>«Великолукский политехнический колледж»</w:t>
      </w: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B1337">
        <w:rPr>
          <w:sz w:val="28"/>
          <w:szCs w:val="28"/>
        </w:rPr>
        <w:t xml:space="preserve"> </w:t>
      </w: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8B1337" w:rsidRDefault="004867A2" w:rsidP="002575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B1337">
        <w:rPr>
          <w:sz w:val="28"/>
          <w:szCs w:val="28"/>
        </w:rPr>
        <w:t>Разработчик: старший методист Бабахина Н.П., высшая квалификационная категория.</w:t>
      </w:r>
    </w:p>
    <w:p w:rsidR="004867A2" w:rsidRPr="008B1337" w:rsidRDefault="004867A2" w:rsidP="002575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B1337">
        <w:rPr>
          <w:sz w:val="28"/>
          <w:szCs w:val="28"/>
        </w:rPr>
        <w:t>Препо</w:t>
      </w:r>
      <w:r w:rsidR="008B1337">
        <w:rPr>
          <w:sz w:val="28"/>
          <w:szCs w:val="28"/>
        </w:rPr>
        <w:t>даватель: Глушанова Н.А., высшая</w:t>
      </w:r>
      <w:r w:rsidRPr="008B1337">
        <w:rPr>
          <w:sz w:val="28"/>
          <w:szCs w:val="28"/>
        </w:rPr>
        <w:t xml:space="preserve"> квалификационная категория</w:t>
      </w:r>
    </w:p>
    <w:p w:rsidR="004867A2" w:rsidRPr="008B1337" w:rsidRDefault="004867A2" w:rsidP="002575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8B1337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67A2" w:rsidRPr="004867A2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867A2" w:rsidRDefault="004867A2" w:rsidP="00486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</w:t>
      </w:r>
    </w:p>
    <w:p w:rsidR="00D30852" w:rsidRDefault="00D30852" w:rsidP="00D30852">
      <w:pPr>
        <w:pStyle w:val="16"/>
        <w:jc w:val="both"/>
        <w:rPr>
          <w:rFonts w:ascii="Times New Roman" w:hAnsi="Times New Roman" w:cs="Times New Roman"/>
          <w:sz w:val="24"/>
          <w:szCs w:val="24"/>
        </w:rPr>
      </w:pPr>
    </w:p>
    <w:p w:rsidR="004867A2" w:rsidRPr="007D7518" w:rsidRDefault="004867A2" w:rsidP="00D30852">
      <w:pPr>
        <w:pStyle w:val="16"/>
        <w:jc w:val="both"/>
        <w:rPr>
          <w:rFonts w:ascii="Times New Roman" w:hAnsi="Times New Roman" w:cs="Times New Roman"/>
          <w:sz w:val="24"/>
          <w:szCs w:val="24"/>
        </w:rPr>
      </w:pPr>
    </w:p>
    <w:p w:rsidR="00D30852" w:rsidRPr="007D7518" w:rsidRDefault="00D30852" w:rsidP="00D30852">
      <w:pPr>
        <w:widowControl w:val="0"/>
        <w:tabs>
          <w:tab w:val="left" w:pos="0"/>
        </w:tabs>
        <w:ind w:firstLine="1440"/>
        <w:rPr>
          <w:i/>
          <w:sz w:val="28"/>
          <w:szCs w:val="28"/>
          <w:vertAlign w:val="superscript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5F70" w:rsidRDefault="00015F70" w:rsidP="00015F70">
      <w:pPr>
        <w:widowControl w:val="0"/>
        <w:tabs>
          <w:tab w:val="left" w:pos="6420"/>
        </w:tabs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/>
    <w:p w:rsidR="00015F70" w:rsidRDefault="00015F70" w:rsidP="00015F70"/>
    <w:p w:rsidR="00015F70" w:rsidRDefault="00015F70" w:rsidP="00015F70"/>
    <w:p w:rsidR="00015F70" w:rsidRDefault="00015F70" w:rsidP="00015F70"/>
    <w:p w:rsidR="00015F70" w:rsidRDefault="00015F70" w:rsidP="00015F70"/>
    <w:p w:rsidR="00C77DAB" w:rsidRDefault="00C77DAB" w:rsidP="00015F70"/>
    <w:p w:rsidR="00015F70" w:rsidRDefault="00015F70" w:rsidP="00015F70"/>
    <w:p w:rsidR="00015F70" w:rsidRDefault="00015F70" w:rsidP="00015F70"/>
    <w:p w:rsidR="00015F70" w:rsidRDefault="00015F70" w:rsidP="00015F70"/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sz w:val="28"/>
          <w:szCs w:val="28"/>
        </w:rPr>
        <w:t xml:space="preserve">СОДЕРЖАНИЕ 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07"/>
        <w:gridCol w:w="800"/>
      </w:tblGrid>
      <w:tr w:rsidR="00015F70" w:rsidTr="0065113C">
        <w:trPr>
          <w:trHeight w:val="931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pStyle w:val="1"/>
              <w:snapToGrid w:val="0"/>
              <w:spacing w:line="360" w:lineRule="auto"/>
              <w:ind w:firstLine="0"/>
              <w:rPr>
                <w:b/>
                <w:caps/>
              </w:rPr>
            </w:pPr>
          </w:p>
          <w:p w:rsidR="00015F70" w:rsidRDefault="00015F70" w:rsidP="0065113C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015F70" w:rsidRDefault="00015F70" w:rsidP="0065113C">
            <w:pPr>
              <w:pStyle w:val="1"/>
              <w:spacing w:line="360" w:lineRule="auto"/>
              <w:ind w:firstLine="0"/>
            </w:pPr>
            <w:r>
              <w:rPr>
                <w:b/>
                <w:caps/>
              </w:rPr>
              <w:t>1. ПАСПОРТ ПРОГРАММЫ ПРОФЕССИОНАЛЬНОГО МОДУЛЯ</w:t>
            </w:r>
          </w:p>
          <w:p w:rsidR="00015F70" w:rsidRDefault="00015F70" w:rsidP="0065113C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</w:p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15F70" w:rsidTr="0065113C">
        <w:trPr>
          <w:trHeight w:val="720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15F70" w:rsidTr="0065113C">
        <w:trPr>
          <w:trHeight w:val="594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15F70" w:rsidTr="0065113C">
        <w:trPr>
          <w:trHeight w:val="692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caps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15F70" w:rsidTr="0065113C">
        <w:trPr>
          <w:trHeight w:val="692"/>
        </w:trPr>
        <w:tc>
          <w:tcPr>
            <w:tcW w:w="9007" w:type="dxa"/>
            <w:shd w:val="clear" w:color="auto" w:fill="auto"/>
          </w:tcPr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015F70" w:rsidRDefault="00015F70" w:rsidP="0065113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015F70" w:rsidRDefault="00015F70" w:rsidP="0065113C">
            <w:pPr>
              <w:jc w:val="center"/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015F70" w:rsidRDefault="00015F70" w:rsidP="00015F70">
      <w:pPr>
        <w:sectPr w:rsidR="00015F70">
          <w:pgSz w:w="11906" w:h="16838"/>
          <w:pgMar w:top="1410" w:right="850" w:bottom="1410" w:left="1701" w:header="1134" w:footer="1134" w:gutter="0"/>
          <w:cols w:space="720"/>
          <w:docGrid w:linePitch="360"/>
        </w:sect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15F70" w:rsidRPr="00257501" w:rsidRDefault="00257501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57501">
        <w:rPr>
          <w:b/>
          <w:sz w:val="28"/>
          <w:szCs w:val="28"/>
        </w:rPr>
        <w:t>ПМ.03</w:t>
      </w:r>
      <w:r w:rsidR="004867A2" w:rsidRPr="00257501">
        <w:rPr>
          <w:b/>
          <w:sz w:val="28"/>
          <w:szCs w:val="28"/>
        </w:rPr>
        <w:t xml:space="preserve"> </w:t>
      </w:r>
      <w:r w:rsidR="00015F70" w:rsidRPr="00257501">
        <w:rPr>
          <w:b/>
          <w:sz w:val="28"/>
          <w:szCs w:val="28"/>
        </w:rPr>
        <w:t xml:space="preserve">Управление ассортиментом , оценка качества и обеспечение сохранности товаров </w:t>
      </w:r>
    </w:p>
    <w:p w:rsidR="00015F70" w:rsidRPr="00257501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257501" w:rsidRPr="00257501" w:rsidRDefault="00257501" w:rsidP="00257501">
      <w:pPr>
        <w:spacing w:line="238" w:lineRule="auto"/>
        <w:ind w:left="1"/>
        <w:jc w:val="both"/>
        <w:rPr>
          <w:sz w:val="20"/>
          <w:szCs w:val="20"/>
        </w:rPr>
      </w:pPr>
      <w:r w:rsidRPr="00851185">
        <w:rPr>
          <w:sz w:val="28"/>
          <w:szCs w:val="28"/>
        </w:rPr>
        <w:t xml:space="preserve">Программа профессионального модуля </w:t>
      </w:r>
      <w:r w:rsidRPr="00851185">
        <w:rPr>
          <w:sz w:val="28"/>
          <w:szCs w:val="28"/>
          <w:u w:val="single"/>
        </w:rPr>
        <w:t>ПМ.</w:t>
      </w:r>
      <w:r>
        <w:rPr>
          <w:sz w:val="28"/>
          <w:szCs w:val="28"/>
          <w:u w:val="single"/>
        </w:rPr>
        <w:t>03 Управление ассортиментом, оценка качества и обеспечение сохранности товаров</w:t>
      </w:r>
      <w:r w:rsidRPr="00851185">
        <w:rPr>
          <w:sz w:val="28"/>
          <w:szCs w:val="28"/>
        </w:rPr>
        <w:t xml:space="preserve"> является частью образовательной программы среднего профессионального образования подготовки специалистов среднего звена в соответствии с ФГОС по специальности 38.02.04 Коммерция (торговля) в части освоения основного вида профессиональной деятельност</w:t>
      </w:r>
      <w:r>
        <w:rPr>
          <w:sz w:val="28"/>
          <w:szCs w:val="28"/>
        </w:rPr>
        <w:t>и (ВПД)</w:t>
      </w:r>
      <w:r w:rsidRPr="00257501">
        <w:rPr>
          <w:sz w:val="28"/>
          <w:szCs w:val="28"/>
        </w:rPr>
        <w:t>: Управление ассортиментом, оценка качества и обеспечение сохранности товаров</w:t>
      </w:r>
      <w:r>
        <w:rPr>
          <w:sz w:val="28"/>
          <w:szCs w:val="28"/>
        </w:rPr>
        <w:t xml:space="preserve"> </w:t>
      </w:r>
      <w:r w:rsidRPr="00851185">
        <w:rPr>
          <w:sz w:val="28"/>
          <w:szCs w:val="28"/>
        </w:rPr>
        <w:t xml:space="preserve"> и соответствующих профессиональных компетенций (ПК)</w:t>
      </w:r>
      <w:r>
        <w:rPr>
          <w:sz w:val="28"/>
          <w:szCs w:val="28"/>
        </w:rPr>
        <w:t>:</w:t>
      </w:r>
    </w:p>
    <w:p w:rsidR="00257501" w:rsidRDefault="00257501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ПК3.1Участвовать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ПК3.2 Рассчитывать товарные потери и реализовать мероприятия по их предупреждению или списанию.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ПК3.3Оценивать и расшифровать маркировку в соответствии с установленными требованиями.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ПК3.4Классифицировать товары, оценивать качество, диагностировать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дефекты , определять градации качества.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ПК3.5 Контролировать условия и сроки хранения и транспортировки товаров, обеспечить их сохраняемость, проверять оформление сопроводительных документов.</w:t>
      </w:r>
    </w:p>
    <w:p w:rsidR="00015F70" w:rsidRDefault="00015F70" w:rsidP="00015F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ПК3.6Обеспечить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ПК3.7 Производить измерения товаров и других объектов 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ПК3.8Работать с документами по подтверждению соответствия ,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>
        <w:rPr>
          <w:sz w:val="28"/>
          <w:szCs w:val="28"/>
        </w:rPr>
        <w:t>Принимать участие в мероприятиях по контролю.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015F70" w:rsidRPr="00521AC1" w:rsidRDefault="00015F70" w:rsidP="0052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Программа профессионального модуля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пр</w:t>
      </w:r>
      <w:r w:rsidR="00521AC1">
        <w:rPr>
          <w:sz w:val="28"/>
          <w:szCs w:val="28"/>
        </w:rPr>
        <w:t>о</w:t>
      </w:r>
      <w:r>
        <w:rPr>
          <w:sz w:val="28"/>
          <w:szCs w:val="28"/>
        </w:rPr>
        <w:t>фессиональной подготовке работников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при наличии среднего (полного) общего образования.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</w:t>
      </w:r>
      <w:r w:rsidR="00521AC1">
        <w:rPr>
          <w:sz w:val="28"/>
          <w:szCs w:val="28"/>
        </w:rPr>
        <w:t>льными компетенциями обучающихся</w:t>
      </w:r>
      <w:r>
        <w:rPr>
          <w:sz w:val="28"/>
          <w:szCs w:val="28"/>
        </w:rPr>
        <w:t xml:space="preserve"> в ходе освоения профессионального модуля должен: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-определения показателей ассортимента;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-распознания товаров по ассортиментной принадлежности;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-оценка качества товаров в соответствии с установленными требованиями;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-установление градаций качества;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-расшифровка маркировки;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-контроля режима и сроков хранения товаров;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-соблюдение санитарно-эпидемиологических требований к товарам, упаковке, условиям и срокам хранения.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-применять методы товароведения;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-формировать и анализировать торговый (или промышленный) ассортимент;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-оценивать качество товаров и устанавливать их градации качества;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-рассчитывать товарные потери и списывать их;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-идентифицировать товары;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-соблюдать оптимальные условия и сроки хранения и транспортировки, санитарно-эпидемиологические требования к ним.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-теоретические основы товароведения;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-основные понятия,</w:t>
      </w:r>
      <w:r w:rsidR="00521AC1">
        <w:rPr>
          <w:sz w:val="28"/>
          <w:szCs w:val="28"/>
        </w:rPr>
        <w:t xml:space="preserve"> цели, </w:t>
      </w:r>
      <w:r>
        <w:rPr>
          <w:sz w:val="28"/>
          <w:szCs w:val="28"/>
        </w:rPr>
        <w:t>задачи,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принципы,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функции,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методы,</w:t>
      </w:r>
      <w:r w:rsidR="00521AC1">
        <w:rPr>
          <w:sz w:val="28"/>
          <w:szCs w:val="28"/>
        </w:rPr>
        <w:t xml:space="preserve"> основопо</w:t>
      </w:r>
      <w:r>
        <w:rPr>
          <w:sz w:val="28"/>
          <w:szCs w:val="28"/>
        </w:rPr>
        <w:t xml:space="preserve">лагающие 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товароведные характеристики и факторы,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влияющие на них;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-виды товарных потерь,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причины их возникновения и порядок списания;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-классификацию ассортимента,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товароведные характеристики продовольственных и непродовольственных товаров однородных групп,</w:t>
      </w:r>
      <w:r w:rsidR="00521AC1">
        <w:rPr>
          <w:sz w:val="28"/>
          <w:szCs w:val="28"/>
        </w:rPr>
        <w:t xml:space="preserve"> </w:t>
      </w:r>
      <w:r>
        <w:rPr>
          <w:sz w:val="28"/>
          <w:szCs w:val="28"/>
        </w:rPr>
        <w:t>оценку их качества, маркировку;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-условия и сроки транспортировки и хранения, санитарно-эпидемиологические требования к ним;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-особенности товароведения продовольственных и непродовольственных товаров.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015F70" w:rsidRDefault="00D30852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="00015F70">
        <w:rPr>
          <w:sz w:val="28"/>
          <w:szCs w:val="28"/>
        </w:rPr>
        <w:t xml:space="preserve"> </w:t>
      </w:r>
      <w:r w:rsidR="00521AC1">
        <w:rPr>
          <w:sz w:val="28"/>
          <w:szCs w:val="28"/>
        </w:rPr>
        <w:t xml:space="preserve"> 480 часов</w:t>
      </w:r>
      <w:r w:rsidR="00015F70">
        <w:rPr>
          <w:sz w:val="28"/>
          <w:szCs w:val="28"/>
        </w:rPr>
        <w:t>, в том числе: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</w:t>
      </w:r>
      <w:r w:rsidR="00D30852">
        <w:rPr>
          <w:sz w:val="28"/>
          <w:szCs w:val="28"/>
        </w:rPr>
        <w:t>ебной нагрузки обучающегося –</w:t>
      </w:r>
      <w:r>
        <w:rPr>
          <w:sz w:val="28"/>
          <w:szCs w:val="28"/>
        </w:rPr>
        <w:t xml:space="preserve"> </w:t>
      </w:r>
      <w:r w:rsidR="002028C5">
        <w:rPr>
          <w:sz w:val="28"/>
          <w:szCs w:val="28"/>
        </w:rPr>
        <w:t xml:space="preserve"> 240</w:t>
      </w:r>
      <w:r w:rsidR="004867A2">
        <w:rPr>
          <w:sz w:val="28"/>
          <w:szCs w:val="28"/>
        </w:rPr>
        <w:t xml:space="preserve"> </w:t>
      </w:r>
      <w:r>
        <w:rPr>
          <w:sz w:val="28"/>
          <w:szCs w:val="28"/>
        </w:rPr>
        <w:t>часов, включая: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</w:t>
      </w:r>
      <w:r w:rsidR="00D30852">
        <w:rPr>
          <w:sz w:val="28"/>
          <w:szCs w:val="28"/>
        </w:rPr>
        <w:t xml:space="preserve">ебной нагрузки обучающегося </w:t>
      </w:r>
      <w:r w:rsidR="00BB4FBD">
        <w:rPr>
          <w:sz w:val="28"/>
          <w:szCs w:val="28"/>
        </w:rPr>
        <w:t xml:space="preserve"> 2</w:t>
      </w:r>
      <w:r w:rsidR="002028C5">
        <w:rPr>
          <w:sz w:val="28"/>
          <w:szCs w:val="28"/>
        </w:rPr>
        <w:t>68</w:t>
      </w:r>
      <w:r w:rsidR="00521AC1">
        <w:rPr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самостоят</w:t>
      </w:r>
      <w:r w:rsidR="00D30852">
        <w:rPr>
          <w:sz w:val="28"/>
          <w:szCs w:val="28"/>
        </w:rPr>
        <w:t xml:space="preserve">ельной работы обучающегося – </w:t>
      </w:r>
      <w:r w:rsidR="00521AC1">
        <w:rPr>
          <w:sz w:val="28"/>
          <w:szCs w:val="28"/>
        </w:rPr>
        <w:t>140</w:t>
      </w:r>
      <w:r w:rsidR="00C41F93">
        <w:rPr>
          <w:sz w:val="28"/>
          <w:szCs w:val="28"/>
        </w:rPr>
        <w:t xml:space="preserve">  ча</w:t>
      </w:r>
      <w:r w:rsidR="00521AC1">
        <w:rPr>
          <w:sz w:val="28"/>
          <w:szCs w:val="28"/>
        </w:rPr>
        <w:t>сов</w:t>
      </w:r>
      <w:r>
        <w:rPr>
          <w:sz w:val="28"/>
          <w:szCs w:val="28"/>
        </w:rPr>
        <w:t>;</w:t>
      </w:r>
    </w:p>
    <w:p w:rsidR="00015F70" w:rsidRDefault="004867A2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учебной </w:t>
      </w:r>
      <w:r w:rsidR="00015F70">
        <w:rPr>
          <w:sz w:val="28"/>
          <w:szCs w:val="28"/>
        </w:rPr>
        <w:t>практ</w:t>
      </w:r>
      <w:r w:rsidR="00D30852">
        <w:rPr>
          <w:sz w:val="28"/>
          <w:szCs w:val="28"/>
        </w:rPr>
        <w:t>ики –</w:t>
      </w:r>
      <w:r w:rsidR="00015F70">
        <w:rPr>
          <w:sz w:val="28"/>
          <w:szCs w:val="28"/>
        </w:rPr>
        <w:t xml:space="preserve"> </w:t>
      </w:r>
      <w:r w:rsidR="008C2EBA">
        <w:rPr>
          <w:sz w:val="28"/>
          <w:szCs w:val="28"/>
        </w:rPr>
        <w:t xml:space="preserve"> 72</w:t>
      </w:r>
      <w:r w:rsidR="00C41F93">
        <w:rPr>
          <w:sz w:val="28"/>
          <w:szCs w:val="28"/>
        </w:rPr>
        <w:t xml:space="preserve"> </w:t>
      </w:r>
      <w:r w:rsidR="008C2EBA">
        <w:rPr>
          <w:sz w:val="28"/>
          <w:szCs w:val="28"/>
        </w:rPr>
        <w:t>часа</w:t>
      </w:r>
      <w:r w:rsidR="00BB4FBD">
        <w:rPr>
          <w:sz w:val="28"/>
          <w:szCs w:val="28"/>
        </w:rPr>
        <w:t>;</w:t>
      </w:r>
    </w:p>
    <w:p w:rsidR="00BB4FBD" w:rsidRDefault="00BB4FBD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           консультации – 8 часов</w:t>
      </w:r>
    </w:p>
    <w:p w:rsidR="00015F70" w:rsidRPr="006D2C2E" w:rsidRDefault="00015F70" w:rsidP="006D2C2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 </w:t>
      </w:r>
      <w:r w:rsidRPr="006D2C2E">
        <w:rPr>
          <w:b/>
          <w:caps/>
          <w:sz w:val="28"/>
          <w:szCs w:val="28"/>
        </w:rPr>
        <w:t xml:space="preserve">результаты освоения ПРОФЕССИОНАЛЬНОГО МОДУЛЯ </w:t>
      </w:r>
    </w:p>
    <w:p w:rsidR="00015F70" w:rsidRPr="006D2C2E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2C2E">
        <w:rPr>
          <w:sz w:val="28"/>
          <w:szCs w:val="28"/>
        </w:rPr>
        <w:t>Результатом освоения программы профессионального модуля</w:t>
      </w:r>
      <w:r w:rsidR="00C41F93" w:rsidRPr="006D2C2E">
        <w:rPr>
          <w:sz w:val="28"/>
          <w:szCs w:val="28"/>
        </w:rPr>
        <w:t xml:space="preserve"> является овладение студентами видов</w:t>
      </w:r>
      <w:r w:rsidRPr="006D2C2E">
        <w:rPr>
          <w:sz w:val="28"/>
          <w:szCs w:val="28"/>
        </w:rPr>
        <w:t xml:space="preserve"> профессиональной деятельности </w:t>
      </w:r>
      <w:r w:rsidRPr="006D2C2E">
        <w:rPr>
          <w:b/>
          <w:sz w:val="28"/>
          <w:szCs w:val="28"/>
        </w:rPr>
        <w:t xml:space="preserve"> </w:t>
      </w:r>
    </w:p>
    <w:p w:rsidR="00015F70" w:rsidRPr="006D2C2E" w:rsidRDefault="00C41F93" w:rsidP="006D2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D2C2E">
        <w:rPr>
          <w:sz w:val="28"/>
          <w:szCs w:val="28"/>
        </w:rPr>
        <w:t>«</w:t>
      </w:r>
      <w:r w:rsidR="00015F70" w:rsidRPr="006D2C2E">
        <w:rPr>
          <w:sz w:val="28"/>
          <w:szCs w:val="28"/>
        </w:rPr>
        <w:t>Управление ассортиментом , оценка качества и обеспечение сохранности товаров</w:t>
      </w:r>
      <w:r w:rsidRPr="006D2C2E">
        <w:rPr>
          <w:sz w:val="28"/>
          <w:szCs w:val="28"/>
        </w:rPr>
        <w:t>»</w:t>
      </w:r>
      <w:r w:rsidR="00015F70" w:rsidRPr="006D2C2E">
        <w:rPr>
          <w:sz w:val="28"/>
          <w:szCs w:val="28"/>
        </w:rPr>
        <w:t xml:space="preserve">, </w:t>
      </w:r>
      <w:r w:rsidRPr="006D2C2E">
        <w:rPr>
          <w:sz w:val="28"/>
          <w:szCs w:val="28"/>
        </w:rPr>
        <w:t>в том числе профессиональными (ПК) и общими (ОК) компетенциями:</w:t>
      </w:r>
    </w:p>
    <w:tbl>
      <w:tblPr>
        <w:tblW w:w="9904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409"/>
        <w:gridCol w:w="8495"/>
      </w:tblGrid>
      <w:tr w:rsidR="00015F70" w:rsidRPr="006D2C2E" w:rsidTr="006D2C2E">
        <w:trPr>
          <w:trHeight w:val="651"/>
        </w:trPr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Pr="006D2C2E" w:rsidRDefault="00015F70" w:rsidP="0065113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6D2C2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4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Pr="006D2C2E" w:rsidRDefault="00015F70" w:rsidP="0065113C">
            <w:pPr>
              <w:widowControl w:val="0"/>
              <w:jc w:val="center"/>
              <w:rPr>
                <w:sz w:val="28"/>
                <w:szCs w:val="28"/>
              </w:rPr>
            </w:pPr>
            <w:r w:rsidRPr="006D2C2E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15F70" w:rsidRPr="006D2C2E" w:rsidTr="006D2C2E"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 3.1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 3.2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 3.3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ПК3.4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ПК3.5</w:t>
            </w:r>
          </w:p>
        </w:tc>
        <w:tc>
          <w:tcPr>
            <w:tcW w:w="849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Рассчитывать товарные потери и реализовать мероприятия по их предупреждению или списанию.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Оценивать и расшифровать маркировку в соответствии с установленными требованиями.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Классифицировать товары, оценивать качество, диагностировать дефекты , определять градации качества.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Контролировать условия и сроки хранения и транспортиро</w:t>
            </w:r>
            <w:r w:rsidR="00521AC1" w:rsidRPr="006D2C2E">
              <w:rPr>
                <w:sz w:val="28"/>
                <w:szCs w:val="28"/>
              </w:rPr>
              <w:t>вки товаров, обеспечить их сохра</w:t>
            </w:r>
            <w:r w:rsidRPr="006D2C2E">
              <w:rPr>
                <w:sz w:val="28"/>
                <w:szCs w:val="28"/>
              </w:rPr>
              <w:t>няемость, проверять оформление сопроводительных документов.</w:t>
            </w:r>
          </w:p>
        </w:tc>
      </w:tr>
      <w:tr w:rsidR="00015F70" w:rsidRPr="006D2C2E" w:rsidTr="006D2C2E">
        <w:tc>
          <w:tcPr>
            <w:tcW w:w="14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 3.6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 3.7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Обеспечить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Производить измерения товаров и других объектов .</w:t>
            </w:r>
          </w:p>
        </w:tc>
      </w:tr>
      <w:tr w:rsidR="00015F70" w:rsidRPr="006D2C2E" w:rsidTr="006D2C2E">
        <w:tc>
          <w:tcPr>
            <w:tcW w:w="14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ПК 3.8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Работать с документами по подтверждению соответствия ,принимать участие в мероприятиях по контролю.</w:t>
            </w:r>
          </w:p>
        </w:tc>
      </w:tr>
      <w:tr w:rsidR="00015F70" w:rsidRPr="006D2C2E" w:rsidTr="006D2C2E">
        <w:tc>
          <w:tcPr>
            <w:tcW w:w="14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ОК1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ОК 2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ОК3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ОК 4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Понимать</w:t>
            </w:r>
            <w:r w:rsidR="00521AC1" w:rsidRPr="006D2C2E">
              <w:rPr>
                <w:sz w:val="28"/>
                <w:szCs w:val="28"/>
              </w:rPr>
              <w:t xml:space="preserve"> </w:t>
            </w:r>
            <w:r w:rsidRPr="006D2C2E">
              <w:rPr>
                <w:sz w:val="28"/>
                <w:szCs w:val="28"/>
              </w:rPr>
              <w:t>сущность и социальную значимость своей будущей профессии, проявлять к ней устойчивый интерес.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Организовать</w:t>
            </w:r>
            <w:r w:rsidR="00521AC1" w:rsidRPr="006D2C2E">
              <w:rPr>
                <w:sz w:val="28"/>
                <w:szCs w:val="28"/>
              </w:rPr>
              <w:t xml:space="preserve"> </w:t>
            </w:r>
            <w:r w:rsidRPr="006D2C2E">
              <w:rPr>
                <w:sz w:val="28"/>
                <w:szCs w:val="28"/>
              </w:rPr>
              <w:t>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15F70" w:rsidRPr="006D2C2E" w:rsidTr="006D2C2E">
        <w:tc>
          <w:tcPr>
            <w:tcW w:w="14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ОК6</w:t>
            </w: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</w:p>
          <w:p w:rsidR="00015F70" w:rsidRPr="006D2C2E" w:rsidRDefault="00015F70" w:rsidP="0065113C">
            <w:pPr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ОК7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потребителем.</w:t>
            </w:r>
          </w:p>
          <w:p w:rsidR="00015F70" w:rsidRPr="006D2C2E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 w:rsidRPr="006D2C2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F73B7" w:rsidRPr="006D2C2E" w:rsidTr="006D2C2E">
        <w:tc>
          <w:tcPr>
            <w:tcW w:w="14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F73B7" w:rsidRPr="006D2C2E" w:rsidRDefault="006F73B7" w:rsidP="0065113C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6D2C2E">
              <w:rPr>
                <w:iCs/>
                <w:color w:val="000000"/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F73B7" w:rsidRPr="006D2C2E" w:rsidRDefault="006F73B7" w:rsidP="006F73B7">
            <w:pPr>
              <w:suppressAutoHyphens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6D2C2E">
              <w:rPr>
                <w:iCs/>
                <w:color w:val="000000"/>
                <w:sz w:val="28"/>
                <w:szCs w:val="28"/>
                <w:lang w:eastAsia="ru-RU"/>
              </w:rPr>
              <w:t xml:space="preserve"> 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  <w:p w:rsidR="006F73B7" w:rsidRPr="006D2C2E" w:rsidRDefault="006F73B7" w:rsidP="0065113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015F70" w:rsidRDefault="00015F70" w:rsidP="00015F70">
      <w:pPr>
        <w:sectPr w:rsidR="00015F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992" w:left="1418" w:header="720" w:footer="709" w:gutter="0"/>
          <w:cols w:space="720"/>
          <w:docGrid w:linePitch="360"/>
        </w:sectPr>
      </w:pPr>
    </w:p>
    <w:p w:rsidR="00015F70" w:rsidRDefault="00015F70" w:rsidP="00015F70">
      <w:pPr>
        <w:jc w:val="both"/>
        <w:rPr>
          <w:i/>
        </w:rPr>
      </w:pPr>
      <w:r>
        <w:rPr>
          <w:i/>
          <w:sz w:val="28"/>
          <w:szCs w:val="28"/>
        </w:rPr>
        <w:lastRenderedPageBreak/>
        <w:t>3.Структура и содержание профессионального модуля.</w:t>
      </w:r>
    </w:p>
    <w:p w:rsidR="00015F70" w:rsidRDefault="00015F70" w:rsidP="00015F70">
      <w:pPr>
        <w:jc w:val="both"/>
        <w:rPr>
          <w:i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i/>
        </w:rPr>
        <w:t xml:space="preserve"> </w:t>
      </w:r>
      <w:r>
        <w:rPr>
          <w:b/>
          <w:sz w:val="28"/>
          <w:szCs w:val="28"/>
        </w:rPr>
        <w:t xml:space="preserve">3.1. Тематический план профессионального модуля </w:t>
      </w:r>
      <w:r w:rsidR="00DE5002">
        <w:rPr>
          <w:b/>
          <w:sz w:val="28"/>
          <w:szCs w:val="28"/>
        </w:rPr>
        <w:t>ПМ.03</w:t>
      </w:r>
      <w:r>
        <w:rPr>
          <w:b/>
          <w:sz w:val="32"/>
          <w:szCs w:val="32"/>
        </w:rPr>
        <w:t xml:space="preserve"> «Управление ассортиментом , оценка качества и обеспечение сохранности товаров.»</w:t>
      </w:r>
    </w:p>
    <w:p w:rsidR="00015F70" w:rsidRDefault="00015F70" w:rsidP="00015F70">
      <w:pPr>
        <w:jc w:val="both"/>
        <w:rPr>
          <w:b/>
        </w:rPr>
      </w:pPr>
    </w:p>
    <w:tbl>
      <w:tblPr>
        <w:tblW w:w="15383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1966"/>
        <w:gridCol w:w="1070"/>
        <w:gridCol w:w="1961"/>
      </w:tblGrid>
      <w:tr w:rsidR="00015F70" w:rsidTr="00745E83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rPr>
                <w:b/>
              </w:rPr>
              <w:t>Коды профессиональных компетенций</w:t>
            </w:r>
          </w:p>
        </w:tc>
        <w:tc>
          <w:tcPr>
            <w:tcW w:w="3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80216D">
              <w:rPr>
                <w:b/>
              </w:rPr>
              <w:t>Наименования разделов профессионального модуля</w:t>
            </w:r>
            <w:r w:rsidRPr="0080216D">
              <w:rPr>
                <w:rStyle w:val="a3"/>
                <w:b/>
              </w:rPr>
              <w:footnoteReference w:customMarkFollows="1" w:id="1"/>
              <w:t>*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80216D">
              <w:rPr>
                <w:b/>
                <w:iCs/>
              </w:rPr>
              <w:t>Всего часов</w:t>
            </w:r>
          </w:p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546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rPr>
                <w:b/>
              </w:rPr>
              <w:t xml:space="preserve">Практика </w:t>
            </w:r>
          </w:p>
        </w:tc>
      </w:tr>
      <w:tr w:rsidR="00015F70" w:rsidTr="00745E83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015F70" w:rsidRPr="0080216D" w:rsidRDefault="00015F70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5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3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Самостоятельная работа обучающегося</w:t>
            </w: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</w:pPr>
            <w:r w:rsidRPr="0080216D">
              <w:rPr>
                <w:b/>
              </w:rPr>
              <w:t>Учебная,</w:t>
            </w:r>
          </w:p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t>часов</w:t>
            </w:r>
          </w:p>
        </w:tc>
        <w:tc>
          <w:tcPr>
            <w:tcW w:w="1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Pr="0080216D" w:rsidRDefault="00015F70" w:rsidP="0065113C">
            <w:pPr>
              <w:pStyle w:val="21"/>
              <w:widowControl w:val="0"/>
              <w:ind w:left="0" w:firstLine="0"/>
              <w:jc w:val="center"/>
            </w:pPr>
            <w:r w:rsidRPr="0080216D">
              <w:rPr>
                <w:b/>
              </w:rPr>
              <w:t>Производственная (по профилю специальности),</w:t>
            </w:r>
          </w:p>
          <w:p w:rsidR="00015F70" w:rsidRPr="0080216D" w:rsidRDefault="00015F70" w:rsidP="0065113C">
            <w:pPr>
              <w:pStyle w:val="21"/>
              <w:widowControl w:val="0"/>
              <w:ind w:left="72" w:firstLine="0"/>
              <w:jc w:val="center"/>
              <w:rPr>
                <w:b/>
              </w:rPr>
            </w:pPr>
            <w:r w:rsidRPr="0080216D">
              <w:t>часов</w:t>
            </w:r>
          </w:p>
          <w:p w:rsidR="00015F70" w:rsidRPr="0080216D" w:rsidRDefault="00015F70" w:rsidP="0065113C">
            <w:pPr>
              <w:pStyle w:val="21"/>
              <w:widowControl w:val="0"/>
              <w:ind w:left="72"/>
              <w:jc w:val="center"/>
              <w:rPr>
                <w:b/>
              </w:rPr>
            </w:pPr>
          </w:p>
        </w:tc>
      </w:tr>
      <w:tr w:rsidR="007D11E7" w:rsidTr="008634DC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59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</w:pPr>
            <w:r w:rsidRPr="0080216D">
              <w:rPr>
                <w:b/>
              </w:rPr>
              <w:t>Всего,</w:t>
            </w:r>
          </w:p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t>часов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</w:pPr>
            <w:r w:rsidRPr="0080216D">
              <w:rPr>
                <w:b/>
              </w:rPr>
              <w:t>в т.ч. лабораторные работы и практические занятия,</w:t>
            </w:r>
          </w:p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t>часов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</w:pPr>
            <w:r w:rsidRPr="0080216D">
              <w:rPr>
                <w:b/>
              </w:rPr>
              <w:t>в т.ч., курсовая работа (проект),</w:t>
            </w:r>
          </w:p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t>часов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</w:pPr>
            <w:r w:rsidRPr="0080216D">
              <w:rPr>
                <w:b/>
              </w:rPr>
              <w:t>Всего,</w:t>
            </w:r>
          </w:p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t>часов</w:t>
            </w:r>
          </w:p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21"/>
              <w:widowControl w:val="0"/>
              <w:snapToGrid w:val="0"/>
              <w:ind w:left="72" w:firstLine="0"/>
              <w:jc w:val="center"/>
            </w:pPr>
          </w:p>
        </w:tc>
      </w:tr>
      <w:tr w:rsidR="007D11E7" w:rsidTr="008634DC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jc w:val="center"/>
              <w:rPr>
                <w:b/>
              </w:rPr>
            </w:pPr>
            <w:r w:rsidRPr="0080216D">
              <w:rPr>
                <w:b/>
              </w:rPr>
              <w:t>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jc w:val="center"/>
              <w:rPr>
                <w:b/>
              </w:rPr>
            </w:pPr>
            <w:r w:rsidRPr="0080216D">
              <w:rPr>
                <w:b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5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6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rPr>
                <w:b/>
              </w:rPr>
              <w:t>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rPr>
                <w:b/>
              </w:rPr>
              <w:t>8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80216D">
              <w:rPr>
                <w:b/>
              </w:rPr>
              <w:t>9</w:t>
            </w:r>
          </w:p>
        </w:tc>
      </w:tr>
      <w:tr w:rsidR="007D11E7" w:rsidTr="00C638CB">
        <w:trPr>
          <w:trHeight w:val="40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rPr>
                <w:b/>
              </w:rPr>
            </w:pPr>
            <w:r w:rsidRPr="0080216D">
              <w:rPr>
                <w:b/>
              </w:rPr>
              <w:t>ПК 3.1- 3.5</w:t>
            </w:r>
          </w:p>
        </w:tc>
        <w:tc>
          <w:tcPr>
            <w:tcW w:w="359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tabs>
                <w:tab w:val="left" w:pos="285"/>
                <w:tab w:val="center" w:pos="1476"/>
              </w:tabs>
              <w:rPr>
                <w:b/>
              </w:rPr>
            </w:pPr>
            <w:r w:rsidRPr="0080216D">
              <w:rPr>
                <w:b/>
              </w:rPr>
              <w:t>Раздел 1.</w:t>
            </w:r>
            <w:r w:rsidRPr="0080216D">
              <w:t xml:space="preserve">  </w:t>
            </w:r>
            <w:r w:rsidRPr="0080216D">
              <w:rPr>
                <w:rFonts w:eastAsia="Calibri"/>
                <w:b/>
                <w:bCs/>
              </w:rPr>
              <w:t>Теорет</w:t>
            </w:r>
            <w:r w:rsidR="0080216D">
              <w:rPr>
                <w:rFonts w:eastAsia="Calibri"/>
                <w:b/>
                <w:bCs/>
              </w:rPr>
              <w:t xml:space="preserve">ические основы   товароведения </w:t>
            </w:r>
          </w:p>
          <w:p w:rsidR="007D11E7" w:rsidRPr="0080216D" w:rsidRDefault="007D11E7" w:rsidP="0065113C">
            <w:pPr>
              <w:rPr>
                <w:b/>
              </w:rPr>
            </w:pP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7D11E7" w:rsidRPr="0080216D" w:rsidRDefault="00DE5002" w:rsidP="0065113C">
            <w:pPr>
              <w:pStyle w:val="ab"/>
              <w:widowControl w:val="0"/>
              <w:spacing w:before="0" w:after="0"/>
              <w:jc w:val="center"/>
            </w:pPr>
            <w:r>
              <w:t>204</w:t>
            </w:r>
          </w:p>
        </w:tc>
        <w:tc>
          <w:tcPr>
            <w:tcW w:w="768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7D11E7" w:rsidRPr="0080216D" w:rsidRDefault="00DE5002" w:rsidP="0065113C">
            <w:pPr>
              <w:pStyle w:val="ab"/>
              <w:widowControl w:val="0"/>
              <w:spacing w:before="0" w:after="0"/>
              <w:jc w:val="center"/>
            </w:pPr>
            <w:r>
              <w:t>134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D11E7" w:rsidRPr="0080216D" w:rsidRDefault="007D11E7" w:rsidP="00DE5002">
            <w:pPr>
              <w:pStyle w:val="21"/>
              <w:widowControl w:val="0"/>
              <w:ind w:left="0" w:firstLine="0"/>
            </w:pPr>
          </w:p>
        </w:tc>
        <w:tc>
          <w:tcPr>
            <w:tcW w:w="1141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D11E7" w:rsidRPr="0080216D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</w:pPr>
          </w:p>
          <w:p w:rsidR="007D11E7" w:rsidRPr="0080216D" w:rsidRDefault="00DE5002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t>1</w:t>
            </w:r>
            <w:r w:rsidR="007D11E7" w:rsidRPr="0080216D">
              <w:t>0</w:t>
            </w:r>
          </w:p>
        </w:tc>
        <w:tc>
          <w:tcPr>
            <w:tcW w:w="1966" w:type="dxa"/>
            <w:vMerge w:val="restart"/>
            <w:tcBorders>
              <w:top w:val="single" w:sz="8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</w:pPr>
          </w:p>
          <w:p w:rsidR="007D11E7" w:rsidRPr="0080216D" w:rsidRDefault="00C638CB" w:rsidP="00C638CB">
            <w:pPr>
              <w:pStyle w:val="21"/>
              <w:widowControl w:val="0"/>
              <w:snapToGrid w:val="0"/>
              <w:ind w:left="0" w:firstLine="0"/>
            </w:pPr>
            <w:r w:rsidRPr="0080216D">
              <w:t xml:space="preserve">         70</w:t>
            </w:r>
          </w:p>
          <w:p w:rsidR="007D11E7" w:rsidRPr="0080216D" w:rsidRDefault="007D11E7" w:rsidP="0065113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7D11E7" w:rsidRPr="00DE5002" w:rsidRDefault="00DE5002" w:rsidP="0065113C">
            <w:pPr>
              <w:pStyle w:val="ab"/>
              <w:widowControl w:val="0"/>
              <w:snapToGrid w:val="0"/>
              <w:spacing w:before="0" w:after="0"/>
              <w:jc w:val="center"/>
            </w:pPr>
            <w:r w:rsidRPr="00DE5002">
              <w:t>36</w:t>
            </w:r>
          </w:p>
        </w:tc>
        <w:tc>
          <w:tcPr>
            <w:tcW w:w="19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  <w:r w:rsidRPr="0080216D">
              <w:rPr>
                <w:b/>
              </w:rPr>
              <w:t>-</w:t>
            </w:r>
          </w:p>
        </w:tc>
      </w:tr>
      <w:tr w:rsidR="007D11E7" w:rsidTr="00C638CB">
        <w:trPr>
          <w:trHeight w:val="375"/>
        </w:trPr>
        <w:tc>
          <w:tcPr>
            <w:tcW w:w="21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rPr>
                <w:b/>
              </w:rPr>
            </w:pPr>
          </w:p>
        </w:tc>
        <w:tc>
          <w:tcPr>
            <w:tcW w:w="35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tabs>
                <w:tab w:val="left" w:pos="285"/>
                <w:tab w:val="center" w:pos="1476"/>
              </w:tabs>
              <w:rPr>
                <w:b/>
              </w:rPr>
            </w:pPr>
          </w:p>
        </w:tc>
        <w:tc>
          <w:tcPr>
            <w:tcW w:w="115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</w:pPr>
          </w:p>
        </w:tc>
        <w:tc>
          <w:tcPr>
            <w:tcW w:w="768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80216D" w:rsidRDefault="007D11E7" w:rsidP="0065113C">
            <w:pPr>
              <w:pStyle w:val="ab"/>
              <w:widowControl w:val="0"/>
              <w:spacing w:before="0" w:after="0"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80216D" w:rsidRDefault="007D11E7" w:rsidP="007D11E7">
            <w:pPr>
              <w:pStyle w:val="21"/>
              <w:widowControl w:val="0"/>
              <w:ind w:left="0" w:firstLine="0"/>
              <w:jc w:val="center"/>
            </w:pPr>
            <w:r w:rsidRPr="0080216D">
              <w:t>48</w:t>
            </w: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11E7" w:rsidRPr="0080216D" w:rsidRDefault="007D11E7" w:rsidP="007D11E7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07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11E7" w:rsidRPr="00DE5002" w:rsidRDefault="007D11E7" w:rsidP="007D11E7">
            <w:pPr>
              <w:pStyle w:val="ab"/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961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D11E7" w:rsidRPr="0080216D" w:rsidRDefault="007D11E7" w:rsidP="007D11E7">
            <w:pPr>
              <w:pStyle w:val="ab"/>
              <w:widowControl w:val="0"/>
              <w:spacing w:before="0" w:after="0"/>
              <w:jc w:val="center"/>
              <w:rPr>
                <w:b/>
              </w:rPr>
            </w:pPr>
          </w:p>
        </w:tc>
      </w:tr>
      <w:tr w:rsidR="007D11E7" w:rsidTr="00C638CB">
        <w:trPr>
          <w:trHeight w:val="495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rPr>
                <w:b/>
              </w:rPr>
            </w:pPr>
            <w:r w:rsidRPr="0080216D">
              <w:rPr>
                <w:b/>
              </w:rPr>
              <w:t>ПК 3.1 , 3.4- 3.8</w:t>
            </w:r>
          </w:p>
        </w:tc>
        <w:tc>
          <w:tcPr>
            <w:tcW w:w="35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80216D" w:rsidRDefault="007D11E7" w:rsidP="0080216D">
            <w:pPr>
              <w:tabs>
                <w:tab w:val="center" w:pos="1512"/>
              </w:tabs>
              <w:rPr>
                <w:b/>
              </w:rPr>
            </w:pPr>
            <w:r w:rsidRPr="0080216D">
              <w:rPr>
                <w:b/>
              </w:rPr>
              <w:t>Раздел 2.</w:t>
            </w:r>
            <w:r w:rsidRPr="0080216D">
              <w:t xml:space="preserve">  </w:t>
            </w:r>
            <w:r w:rsidRPr="0080216D">
              <w:rPr>
                <w:b/>
              </w:rPr>
              <w:t>Товароведение продовольственных и непродовольственных товаров</w:t>
            </w: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  <w:p w:rsidR="007D11E7" w:rsidRPr="0080216D" w:rsidRDefault="00DE5002" w:rsidP="007D11E7">
            <w:pPr>
              <w:tabs>
                <w:tab w:val="left" w:pos="375"/>
                <w:tab w:val="left" w:pos="705"/>
              </w:tabs>
              <w:jc w:val="center"/>
              <w:rPr>
                <w:b/>
              </w:rPr>
            </w:pPr>
            <w:r>
              <w:t>204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80216D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  <w:p w:rsidR="007D11E7" w:rsidRPr="0080216D" w:rsidRDefault="00DE5002" w:rsidP="0065113C">
            <w:r>
              <w:t xml:space="preserve">   134</w:t>
            </w:r>
          </w:p>
          <w:p w:rsidR="007D11E7" w:rsidRPr="0080216D" w:rsidRDefault="007D11E7" w:rsidP="0065113C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  <w:p w:rsidR="007D11E7" w:rsidRPr="0080216D" w:rsidRDefault="007D11E7" w:rsidP="007D11E7">
            <w:pPr>
              <w:jc w:val="center"/>
              <w:rPr>
                <w:b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/>
              <w:jc w:val="center"/>
              <w:rPr>
                <w:b/>
              </w:rPr>
            </w:pPr>
          </w:p>
          <w:p w:rsidR="00C638CB" w:rsidRPr="0080216D" w:rsidRDefault="00C638CB" w:rsidP="00C638CB">
            <w:pPr>
              <w:pStyle w:val="21"/>
              <w:widowControl w:val="0"/>
              <w:snapToGrid w:val="0"/>
              <w:ind w:left="0"/>
              <w:jc w:val="center"/>
            </w:pPr>
            <w:r w:rsidRPr="0080216D">
              <w:t>70</w:t>
            </w:r>
          </w:p>
          <w:p w:rsidR="00C638CB" w:rsidRPr="0080216D" w:rsidRDefault="00C638CB" w:rsidP="00C638CB">
            <w:pPr>
              <w:pStyle w:val="21"/>
              <w:widowControl w:val="0"/>
              <w:snapToGrid w:val="0"/>
              <w:ind w:left="0"/>
            </w:pPr>
            <w:r w:rsidRPr="0080216D">
              <w:rPr>
                <w:b/>
              </w:rPr>
              <w:t>7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7D11E7" w:rsidRPr="00DE5002" w:rsidRDefault="00DE5002" w:rsidP="007D11E7">
            <w:pPr>
              <w:pStyle w:val="21"/>
              <w:widowControl w:val="0"/>
              <w:snapToGrid w:val="0"/>
              <w:ind w:left="0" w:firstLine="0"/>
              <w:jc w:val="center"/>
            </w:pPr>
            <w:r w:rsidRPr="00DE5002">
              <w:t>36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634DC" w:rsidRPr="0080216D" w:rsidRDefault="008634DC" w:rsidP="007D11E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35137" w:rsidRPr="0080216D" w:rsidRDefault="00135137" w:rsidP="00135137">
            <w:pPr>
              <w:pStyle w:val="21"/>
              <w:widowControl w:val="0"/>
              <w:ind w:left="0" w:firstLine="0"/>
              <w:rPr>
                <w:b/>
              </w:rPr>
            </w:pPr>
          </w:p>
          <w:p w:rsidR="007D11E7" w:rsidRPr="0080216D" w:rsidRDefault="00135137" w:rsidP="00135137">
            <w:pPr>
              <w:pStyle w:val="21"/>
              <w:widowControl w:val="0"/>
              <w:ind w:left="0" w:firstLine="0"/>
              <w:rPr>
                <w:b/>
              </w:rPr>
            </w:pPr>
            <w:r w:rsidRPr="0080216D">
              <w:rPr>
                <w:b/>
              </w:rPr>
              <w:t xml:space="preserve">               -</w:t>
            </w:r>
          </w:p>
        </w:tc>
      </w:tr>
      <w:tr w:rsidR="007D11E7" w:rsidTr="00135137">
        <w:trPr>
          <w:trHeight w:val="547"/>
        </w:trPr>
        <w:tc>
          <w:tcPr>
            <w:tcW w:w="21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65113C">
            <w:pPr>
              <w:rPr>
                <w:b/>
              </w:rPr>
            </w:pPr>
          </w:p>
        </w:tc>
        <w:tc>
          <w:tcPr>
            <w:tcW w:w="35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65113C">
            <w:pPr>
              <w:tabs>
                <w:tab w:val="center" w:pos="1512"/>
              </w:tabs>
              <w:rPr>
                <w:b/>
              </w:rPr>
            </w:pPr>
          </w:p>
        </w:tc>
        <w:tc>
          <w:tcPr>
            <w:tcW w:w="115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768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65113C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/>
              <w:jc w:val="center"/>
            </w:pPr>
            <w:r w:rsidRPr="0080216D">
              <w:t xml:space="preserve">   48</w:t>
            </w: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7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snapToGrid w:val="0"/>
              <w:ind w:left="0" w:firstLine="0"/>
              <w:jc w:val="center"/>
            </w:pPr>
          </w:p>
        </w:tc>
        <w:tc>
          <w:tcPr>
            <w:tcW w:w="19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11E7" w:rsidRPr="0080216D" w:rsidRDefault="007D11E7" w:rsidP="007D11E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634DC" w:rsidTr="008634DC">
        <w:trPr>
          <w:trHeight w:val="495"/>
        </w:trPr>
        <w:tc>
          <w:tcPr>
            <w:tcW w:w="21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80216D" w:rsidRDefault="00135137" w:rsidP="0065113C">
            <w:pPr>
              <w:rPr>
                <w:b/>
              </w:rPr>
            </w:pPr>
            <w:r w:rsidRPr="0080216D">
              <w:rPr>
                <w:b/>
              </w:rPr>
              <w:t>ПК 3.1 – 3.8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80216D" w:rsidRDefault="00135137" w:rsidP="0065113C">
            <w:pPr>
              <w:rPr>
                <w:b/>
              </w:rPr>
            </w:pPr>
            <w:r w:rsidRPr="0080216D">
              <w:rPr>
                <w:b/>
              </w:rPr>
              <w:t>Учебная практика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80216D" w:rsidRDefault="000C5F12" w:rsidP="007D11E7">
            <w:pPr>
              <w:tabs>
                <w:tab w:val="left" w:pos="375"/>
                <w:tab w:val="left" w:pos="705"/>
              </w:tabs>
              <w:jc w:val="center"/>
            </w:pPr>
            <w:r>
              <w:t>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80216D" w:rsidRDefault="008634DC" w:rsidP="0065113C">
            <w:pPr>
              <w:rPr>
                <w:b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4DC" w:rsidRPr="0080216D" w:rsidRDefault="008634DC" w:rsidP="007D11E7">
            <w:pPr>
              <w:pStyle w:val="21"/>
              <w:widowControl w:val="0"/>
              <w:snapToGrid w:val="0"/>
              <w:ind w:left="0"/>
              <w:jc w:val="center"/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34DC" w:rsidRPr="0080216D" w:rsidRDefault="008634DC" w:rsidP="0065113C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634DC" w:rsidRPr="0080216D" w:rsidRDefault="008634DC" w:rsidP="00C638CB">
            <w:pPr>
              <w:pStyle w:val="21"/>
              <w:widowControl w:val="0"/>
              <w:snapToGrid w:val="0"/>
              <w:ind w:left="0"/>
              <w:rPr>
                <w:b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634DC" w:rsidRPr="0080216D" w:rsidRDefault="00DE5002" w:rsidP="00495C25">
            <w:pPr>
              <w:pStyle w:val="21"/>
              <w:widowControl w:val="0"/>
              <w:snapToGrid w:val="0"/>
              <w:ind w:left="0"/>
              <w:jc w:val="center"/>
            </w:pPr>
            <w:r>
              <w:t xml:space="preserve">   72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634DC" w:rsidRPr="0080216D" w:rsidRDefault="0080216D" w:rsidP="007D11E7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8634DC" w:rsidRPr="0080216D" w:rsidRDefault="008634DC" w:rsidP="0080216D">
            <w:pPr>
              <w:pStyle w:val="21"/>
              <w:widowControl w:val="0"/>
              <w:ind w:left="0"/>
              <w:rPr>
                <w:b/>
              </w:rPr>
            </w:pPr>
            <w:r w:rsidRPr="0080216D">
              <w:rPr>
                <w:b/>
              </w:rPr>
              <w:t>-</w:t>
            </w:r>
          </w:p>
        </w:tc>
      </w:tr>
      <w:tr w:rsidR="00C638CB" w:rsidTr="008634DC">
        <w:trPr>
          <w:trHeight w:val="46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C638CB" w:rsidP="0065113C">
            <w:pPr>
              <w:pStyle w:val="21"/>
              <w:widowControl w:val="0"/>
              <w:snapToGrid w:val="0"/>
              <w:ind w:left="0" w:firstLine="0"/>
              <w:rPr>
                <w:b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C638CB" w:rsidP="0065113C">
            <w:pPr>
              <w:pStyle w:val="21"/>
              <w:widowControl w:val="0"/>
              <w:ind w:left="0" w:firstLine="0"/>
              <w:jc w:val="both"/>
              <w:rPr>
                <w:b/>
              </w:rPr>
            </w:pPr>
            <w:r w:rsidRPr="0080216D">
              <w:rPr>
                <w:b/>
              </w:rPr>
              <w:t>Всего: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135137" w:rsidP="0065113C">
            <w:pPr>
              <w:jc w:val="center"/>
              <w:rPr>
                <w:b/>
              </w:rPr>
            </w:pPr>
            <w:r w:rsidRPr="0080216D">
              <w:rPr>
                <w:b/>
              </w:rPr>
              <w:t>48</w:t>
            </w:r>
            <w:r w:rsidR="00C638CB" w:rsidRPr="0080216D">
              <w:rPr>
                <w:b/>
              </w:rPr>
              <w:t>0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DE5002" w:rsidP="0065113C">
            <w:pPr>
              <w:jc w:val="center"/>
              <w:rPr>
                <w:b/>
              </w:rPr>
            </w:pPr>
            <w:r>
              <w:rPr>
                <w:b/>
              </w:rPr>
              <w:t>268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DE5002" w:rsidP="007D11E7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C638CB" w:rsidP="007D11E7">
            <w:pPr>
              <w:jc w:val="center"/>
              <w:rPr>
                <w:b/>
              </w:rPr>
            </w:pPr>
            <w:r w:rsidRPr="0080216D">
              <w:rPr>
                <w:b/>
              </w:rPr>
              <w:t>-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C638CB" w:rsidP="007D11E7">
            <w:pPr>
              <w:jc w:val="center"/>
              <w:rPr>
                <w:b/>
              </w:rPr>
            </w:pPr>
            <w:r w:rsidRPr="0080216D">
              <w:rPr>
                <w:b/>
              </w:rPr>
              <w:t>140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638CB" w:rsidRPr="0080216D" w:rsidRDefault="00DE5002" w:rsidP="007D11E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38CB" w:rsidRPr="0080216D" w:rsidRDefault="00C638CB" w:rsidP="007D11E7">
            <w:pPr>
              <w:jc w:val="center"/>
            </w:pPr>
          </w:p>
        </w:tc>
      </w:tr>
    </w:tbl>
    <w:p w:rsidR="00015F70" w:rsidRDefault="00015F70" w:rsidP="00015F7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</w:pPr>
      <w:r>
        <w:rPr>
          <w:b/>
          <w:caps/>
          <w:sz w:val="28"/>
          <w:szCs w:val="28"/>
        </w:rPr>
        <w:t xml:space="preserve">3.2. </w:t>
      </w:r>
      <w:r>
        <w:rPr>
          <w:b/>
          <w:sz w:val="28"/>
          <w:szCs w:val="28"/>
        </w:rPr>
        <w:t>Содержание обучен</w:t>
      </w:r>
      <w:r w:rsidR="003773D7">
        <w:rPr>
          <w:b/>
          <w:sz w:val="28"/>
          <w:szCs w:val="28"/>
        </w:rPr>
        <w:t xml:space="preserve">ия по профессиональному модулю </w:t>
      </w:r>
      <w:r>
        <w:rPr>
          <w:b/>
          <w:sz w:val="28"/>
          <w:szCs w:val="28"/>
        </w:rPr>
        <w:t>ПМ</w:t>
      </w:r>
      <w:r w:rsidR="003773D7">
        <w:rPr>
          <w:b/>
          <w:sz w:val="28"/>
          <w:szCs w:val="28"/>
        </w:rPr>
        <w:t>.03</w:t>
      </w:r>
    </w:p>
    <w:p w:rsidR="00015F70" w:rsidRDefault="00015F70" w:rsidP="00015F70"/>
    <w:p w:rsidR="00015F70" w:rsidRDefault="00015F70" w:rsidP="00015F70"/>
    <w:p w:rsidR="00015F70" w:rsidRDefault="00015F70" w:rsidP="00015F70"/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53"/>
        <w:gridCol w:w="215"/>
        <w:gridCol w:w="190"/>
        <w:gridCol w:w="21"/>
        <w:gridCol w:w="24"/>
        <w:gridCol w:w="155"/>
        <w:gridCol w:w="15"/>
        <w:gridCol w:w="15"/>
        <w:gridCol w:w="60"/>
        <w:gridCol w:w="60"/>
        <w:gridCol w:w="60"/>
        <w:gridCol w:w="15"/>
        <w:gridCol w:w="15"/>
        <w:gridCol w:w="6"/>
        <w:gridCol w:w="24"/>
        <w:gridCol w:w="15"/>
        <w:gridCol w:w="45"/>
        <w:gridCol w:w="7290"/>
        <w:gridCol w:w="2073"/>
        <w:gridCol w:w="1326"/>
      </w:tblGrid>
      <w:tr w:rsidR="00015F70" w:rsidTr="007B2F64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15F70" w:rsidTr="007B2F64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15F70" w:rsidTr="007B2F64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3D7" w:rsidRPr="003773D7" w:rsidRDefault="0065130F" w:rsidP="003773D7">
            <w:pPr>
              <w:jc w:val="center"/>
              <w:rPr>
                <w:rFonts w:eastAsia="Calibri"/>
                <w:b/>
                <w:bCs/>
              </w:rPr>
            </w:pPr>
            <w:r w:rsidRPr="0065130F">
              <w:rPr>
                <w:rFonts w:eastAsia="Calibri"/>
                <w:b/>
                <w:bCs/>
              </w:rPr>
              <w:t>Раздел</w:t>
            </w:r>
            <w:r w:rsidR="00015F70" w:rsidRPr="0065130F">
              <w:rPr>
                <w:rFonts w:eastAsia="Calibri"/>
                <w:b/>
                <w:bCs/>
              </w:rPr>
              <w:t xml:space="preserve"> 1. </w:t>
            </w: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3D7" w:rsidRPr="0065130F" w:rsidRDefault="003773D7" w:rsidP="003773D7">
            <w:pPr>
              <w:jc w:val="center"/>
              <w:rPr>
                <w:rFonts w:eastAsia="Calibri"/>
                <w:b/>
                <w:bCs/>
              </w:rPr>
            </w:pPr>
            <w:r w:rsidRPr="0065130F">
              <w:rPr>
                <w:rFonts w:eastAsia="Calibri"/>
                <w:b/>
                <w:bCs/>
              </w:rPr>
              <w:t>Теоретические основы товароведения</w:t>
            </w:r>
          </w:p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15F70" w:rsidTr="007B2F64"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65130F" w:rsidP="0065113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МДК.03.01</w:t>
            </w:r>
            <w:r w:rsidR="00015F70">
              <w:rPr>
                <w:rFonts w:eastAsia="Calibri"/>
                <w:b/>
                <w:bCs/>
              </w:rPr>
              <w:t xml:space="preserve"> </w:t>
            </w:r>
          </w:p>
          <w:p w:rsidR="00015F70" w:rsidRPr="0065130F" w:rsidRDefault="00015F70" w:rsidP="0065113C">
            <w:pPr>
              <w:jc w:val="center"/>
              <w:rPr>
                <w:rFonts w:eastAsia="Calibri"/>
                <w:b/>
                <w:bCs/>
              </w:rPr>
            </w:pPr>
            <w:r w:rsidRPr="0065130F">
              <w:rPr>
                <w:rFonts w:eastAsia="Calibri"/>
                <w:b/>
                <w:bCs/>
              </w:rPr>
              <w:t>Теоретические основы товароведения</w:t>
            </w:r>
          </w:p>
          <w:p w:rsidR="00015F70" w:rsidRDefault="00015F7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015F70" w:rsidRPr="00F33223" w:rsidRDefault="0065130F" w:rsidP="0065113C">
            <w:pPr>
              <w:jc w:val="center"/>
            </w:pPr>
            <w:r>
              <w:rPr>
                <w:b/>
              </w:rPr>
              <w:t>210</w:t>
            </w:r>
          </w:p>
          <w:p w:rsidR="00015F70" w:rsidRDefault="00015F70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E56CA" w:rsidTr="007B2F64"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1.1.</w:t>
            </w:r>
          </w:p>
          <w:p w:rsidR="009E56CA" w:rsidRDefault="009E56CA" w:rsidP="0065130F"/>
          <w:p w:rsidR="009E56CA" w:rsidRPr="0065130F" w:rsidRDefault="009E56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5130F">
              <w:rPr>
                <w:b/>
              </w:rPr>
              <w:t>Введение. Предмет, цели, задачи, принципы товаровед</w:t>
            </w:r>
            <w:r>
              <w:rPr>
                <w:b/>
              </w:rPr>
              <w:t>е</w:t>
            </w:r>
            <w:r w:rsidRPr="0065130F">
              <w:rPr>
                <w:b/>
              </w:rPr>
              <w:t>ния.</w:t>
            </w: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9E56CA" w:rsidRDefault="009E56CA" w:rsidP="0065113C">
            <w:pPr>
              <w:rPr>
                <w:b/>
              </w:rPr>
            </w:pPr>
            <w:r w:rsidRPr="009E56CA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F33223" w:rsidRDefault="009E56CA" w:rsidP="0065113C">
            <w:pPr>
              <w:jc w:val="center"/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E56CA" w:rsidRDefault="009E56CA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E56CA" w:rsidTr="007B2F64"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9E56CA" w:rsidRDefault="009E56CA" w:rsidP="0065113C">
            <w:pPr>
              <w:jc w:val="center"/>
              <w:rPr>
                <w:sz w:val="20"/>
                <w:szCs w:val="20"/>
              </w:rPr>
            </w:pPr>
          </w:p>
          <w:p w:rsidR="009E56CA" w:rsidRDefault="009E56CA" w:rsidP="0065113C">
            <w:pPr>
              <w:jc w:val="center"/>
              <w:rPr>
                <w:sz w:val="20"/>
                <w:szCs w:val="20"/>
              </w:rPr>
            </w:pPr>
          </w:p>
          <w:p w:rsidR="009E56CA" w:rsidRDefault="009E56CA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9E56CA" w:rsidRDefault="009E56CA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9E56CA" w:rsidP="009E56CA">
            <w:r>
              <w:t xml:space="preserve">1. Ключевые понятия: продукция, товар, товароведение. Предмет, цели и задачи товароведения. Принципы товароведения. Межпредметные связи товароведения с другими учебными дисциплинами. Основные разделы товароведения, их назначение. Состояние и перспективы развития потребительского рынка России. Источники насыщения рынка, их состояние. Особенности государственного регулирования потребительского рынка в свете принятия ФЗ «О техническом регулировании» </w:t>
            </w:r>
          </w:p>
          <w:p w:rsidR="00746A4B" w:rsidRDefault="00746A4B" w:rsidP="009E56CA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</w:pPr>
          </w:p>
          <w:p w:rsidR="009E56CA" w:rsidRPr="00746A4B" w:rsidRDefault="009E56CA" w:rsidP="0065113C"/>
          <w:p w:rsidR="009E56CA" w:rsidRPr="00746A4B" w:rsidRDefault="00DE5002" w:rsidP="0065113C">
            <w:pPr>
              <w:jc w:val="center"/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9E56CA" w:rsidTr="007B2F64">
        <w:trPr>
          <w:trHeight w:val="190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Default="009E56CA" w:rsidP="0065113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  <w:jc w:val="center"/>
            </w:pPr>
          </w:p>
          <w:p w:rsidR="009E56CA" w:rsidRPr="00746A4B" w:rsidRDefault="009E56CA" w:rsidP="008F536C">
            <w:pPr>
              <w:ind w:left="708"/>
            </w:pPr>
          </w:p>
          <w:p w:rsidR="009E56CA" w:rsidRPr="00746A4B" w:rsidRDefault="009E56CA" w:rsidP="008F536C">
            <w:pPr>
              <w:ind w:left="708"/>
              <w:jc w:val="center"/>
              <w:rPr>
                <w:rFonts w:eastAsia="Calibri"/>
                <w:b/>
                <w:bCs/>
              </w:rPr>
            </w:pPr>
            <w:r w:rsidRPr="00746A4B">
              <w:t>2</w:t>
            </w:r>
          </w:p>
        </w:tc>
      </w:tr>
      <w:tr w:rsidR="009E56CA" w:rsidTr="007B2F64">
        <w:trPr>
          <w:trHeight w:val="309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Pr="009E56CA" w:rsidRDefault="009E56CA" w:rsidP="0065113C">
            <w:pPr>
              <w:rPr>
                <w:b/>
              </w:rPr>
            </w:pPr>
            <w:r w:rsidRPr="009E56CA">
              <w:rPr>
                <w:b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Pr="00746A4B" w:rsidRDefault="00746A4B" w:rsidP="0065113C">
            <w:pPr>
              <w:jc w:val="center"/>
            </w:pPr>
            <w:r w:rsidRPr="00746A4B"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9E56CA" w:rsidTr="007B2F64">
        <w:trPr>
          <w:trHeight w:val="780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9E56CA" w:rsidRDefault="009E56CA" w:rsidP="0065113C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</w:t>
            </w:r>
          </w:p>
          <w:p w:rsidR="00351FDB" w:rsidRDefault="00351FDB" w:rsidP="0065113C">
            <w:r>
              <w:t>1. Усвойте основные понятия: продукция, товар, товароведение.</w:t>
            </w:r>
          </w:p>
          <w:p w:rsidR="00351FDB" w:rsidRDefault="00351FDB" w:rsidP="0065113C">
            <w:r>
              <w:t xml:space="preserve"> 2. Изучите предмет, цели и задачи дисциплины. </w:t>
            </w:r>
          </w:p>
          <w:p w:rsidR="00351FDB" w:rsidRDefault="00351FDB" w:rsidP="0065113C">
            <w:r>
              <w:t>3. Рассмотрите принципы товароведения. Проиллюстрируйте их примерами.</w:t>
            </w:r>
          </w:p>
          <w:p w:rsidR="00351FDB" w:rsidRDefault="00351FDB" w:rsidP="0065113C">
            <w:r>
              <w:t xml:space="preserve"> 4. Постройте схему разделов товароведения.</w:t>
            </w:r>
          </w:p>
          <w:p w:rsidR="009E56CA" w:rsidRPr="009E56CA" w:rsidRDefault="00351FDB" w:rsidP="0065113C">
            <w:r>
              <w:t xml:space="preserve"> 5. Рассмотрите состояние и перспективы развития потребительского рынка</w:t>
            </w:r>
          </w:p>
          <w:p w:rsidR="009E56CA" w:rsidRPr="009E56CA" w:rsidRDefault="009E56CA" w:rsidP="0065113C"/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746A4B" w:rsidRDefault="009D1B6F" w:rsidP="0065113C">
            <w:pPr>
              <w:jc w:val="center"/>
            </w:pPr>
            <w:r>
              <w:lastRenderedPageBreak/>
              <w:t>10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746A4B" w:rsidTr="007B2F64"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46A4B" w:rsidRDefault="00746A4B" w:rsidP="0065113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Тема 1.2</w:t>
            </w: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Качество товара</w:t>
            </w: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</w:rPr>
            </w:pP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46A4B" w:rsidRDefault="00746A4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4B" w:rsidRPr="009E56CA" w:rsidRDefault="00746A4B" w:rsidP="0065113C">
            <w:pPr>
              <w:rPr>
                <w:b/>
              </w:rPr>
            </w:pPr>
            <w:r w:rsidRPr="009E56CA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4B" w:rsidRPr="00746A4B" w:rsidRDefault="00746A4B" w:rsidP="0065113C">
            <w:pPr>
              <w:jc w:val="center"/>
              <w:rPr>
                <w:b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46A4B" w:rsidRPr="00746A4B" w:rsidRDefault="00746A4B" w:rsidP="0065113C">
            <w:pPr>
              <w:snapToGrid w:val="0"/>
              <w:jc w:val="center"/>
            </w:pPr>
          </w:p>
        </w:tc>
      </w:tr>
      <w:tr w:rsidR="008F536C" w:rsidTr="007B2F64">
        <w:trPr>
          <w:trHeight w:val="3864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r>
              <w:t>Качество продовольственных товаров. Критерии качества продовольственных товаров и их характеристика. Понятие о качестве товаров. Значение качества в современных условиях.</w:t>
            </w:r>
          </w:p>
          <w:p w:rsidR="008F536C" w:rsidRDefault="008F536C" w:rsidP="0065113C">
            <w:r>
              <w:t xml:space="preserve"> Свойства товара, характеризующие качество. Показатели качества, классификация свойств потребительских товаров: номенклатура, краткая характеристика, критерии выбора.</w:t>
            </w:r>
          </w:p>
          <w:p w:rsidR="008F536C" w:rsidRDefault="008F536C" w:rsidP="0065113C">
            <w:r>
              <w:t xml:space="preserve"> Пищевая ценность продовольственных товаров и её составляющие. Показатели, характеризующие доброкачественность. Виды нормативных документов, устанавливающих требования к качеству потребительских товаров. </w:t>
            </w:r>
          </w:p>
          <w:p w:rsidR="008F536C" w:rsidRPr="009E56CA" w:rsidRDefault="008F536C" w:rsidP="0065113C">
            <w:r>
              <w:t>Физические свойства пищевых продуктов, определяющие поведение продукта при хранении и переработке, а также обеспечивающие желаемую структуру, технологические и потребительские свойства готовых изделий. Краткая характеристика свойств.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Pr="00746A4B" w:rsidRDefault="008F536C" w:rsidP="0065113C">
            <w:pPr>
              <w:snapToGrid w:val="0"/>
            </w:pPr>
          </w:p>
          <w:p w:rsidR="008F536C" w:rsidRPr="00746A4B" w:rsidRDefault="008F536C" w:rsidP="0065113C"/>
          <w:p w:rsidR="008F536C" w:rsidRPr="00746A4B" w:rsidRDefault="008F536C" w:rsidP="0065113C"/>
          <w:p w:rsidR="008F536C" w:rsidRPr="00746A4B" w:rsidRDefault="00DE5002" w:rsidP="00746A4B">
            <w:pPr>
              <w:jc w:val="center"/>
            </w:pPr>
            <w:r>
              <w:t>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F536C" w:rsidRPr="00746A4B" w:rsidRDefault="008F536C" w:rsidP="0065113C">
            <w:pPr>
              <w:snapToGrid w:val="0"/>
              <w:jc w:val="center"/>
            </w:pPr>
          </w:p>
          <w:p w:rsidR="008F536C" w:rsidRPr="00746A4B" w:rsidRDefault="008F536C" w:rsidP="0065113C"/>
          <w:p w:rsidR="008F536C" w:rsidRPr="00746A4B" w:rsidRDefault="008F536C" w:rsidP="0065113C">
            <w:pPr>
              <w:jc w:val="center"/>
            </w:pPr>
            <w:r w:rsidRPr="00746A4B">
              <w:t>2</w:t>
            </w:r>
          </w:p>
          <w:p w:rsidR="008F536C" w:rsidRPr="00746A4B" w:rsidRDefault="008F536C" w:rsidP="0065113C">
            <w:pPr>
              <w:jc w:val="center"/>
            </w:pPr>
          </w:p>
          <w:p w:rsidR="008F536C" w:rsidRPr="00746A4B" w:rsidRDefault="008F536C" w:rsidP="0065113C">
            <w:pPr>
              <w:jc w:val="center"/>
            </w:pPr>
          </w:p>
          <w:p w:rsidR="008F536C" w:rsidRPr="00746A4B" w:rsidRDefault="008F536C" w:rsidP="0065113C"/>
        </w:tc>
      </w:tr>
      <w:tr w:rsidR="00746A4B" w:rsidTr="007B2F64"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46A4B" w:rsidRDefault="00746A4B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4B" w:rsidRPr="009E56CA" w:rsidRDefault="00746A4B" w:rsidP="0065113C">
            <w:r w:rsidRPr="009E56CA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A4B" w:rsidRPr="00746A4B" w:rsidRDefault="00746A4B" w:rsidP="0065113C">
            <w:pPr>
              <w:snapToGrid w:val="0"/>
              <w:jc w:val="center"/>
            </w:pPr>
          </w:p>
          <w:p w:rsidR="00746A4B" w:rsidRPr="00746A4B" w:rsidRDefault="00FF7F11" w:rsidP="0065113C">
            <w:pPr>
              <w:jc w:val="center"/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46A4B" w:rsidRPr="00746A4B" w:rsidRDefault="008F536C" w:rsidP="0065113C">
            <w:pPr>
              <w:snapToGrid w:val="0"/>
              <w:jc w:val="center"/>
            </w:pPr>
            <w:r>
              <w:t>3</w:t>
            </w:r>
          </w:p>
        </w:tc>
      </w:tr>
      <w:tr w:rsidR="00746A4B" w:rsidTr="007B2F64">
        <w:trPr>
          <w:trHeight w:val="708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46A4B" w:rsidRDefault="00746A4B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6A4B" w:rsidRDefault="00746A4B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746A4B" w:rsidRDefault="00746A4B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746A4B" w:rsidRDefault="00746A4B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6A4B" w:rsidRPr="009E56CA" w:rsidRDefault="00746A4B" w:rsidP="0065113C">
            <w:pPr>
              <w:jc w:val="center"/>
            </w:pPr>
            <w:r w:rsidRPr="009E56CA">
              <w:t xml:space="preserve"> «Определение оценки качества товаров»</w:t>
            </w:r>
          </w:p>
          <w:p w:rsidR="00746A4B" w:rsidRPr="009E56CA" w:rsidRDefault="00746A4B" w:rsidP="0065113C">
            <w:r>
              <w:t xml:space="preserve"> «Методы оценки качества, </w:t>
            </w:r>
            <w:r w:rsidRPr="009E56CA">
              <w:t>дефекты продукции»</w:t>
            </w:r>
          </w:p>
          <w:p w:rsidR="00746A4B" w:rsidRPr="009E56CA" w:rsidRDefault="00746A4B" w:rsidP="0065113C">
            <w:pPr>
              <w:jc w:val="center"/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6A4B" w:rsidRPr="00746A4B" w:rsidRDefault="00746A4B" w:rsidP="0065113C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46A4B" w:rsidRPr="00746A4B" w:rsidRDefault="00746A4B" w:rsidP="0065113C">
            <w:pPr>
              <w:snapToGrid w:val="0"/>
              <w:jc w:val="center"/>
            </w:pPr>
          </w:p>
        </w:tc>
      </w:tr>
      <w:tr w:rsidR="00746A4B" w:rsidTr="007B2F64">
        <w:trPr>
          <w:trHeight w:val="2760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46A4B" w:rsidRDefault="00746A4B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46A4B" w:rsidRDefault="00746A4B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46A4B" w:rsidRPr="009E56CA" w:rsidRDefault="00746A4B" w:rsidP="00746A4B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</w:t>
            </w:r>
          </w:p>
          <w:p w:rsidR="00746A4B" w:rsidRPr="00781C1E" w:rsidRDefault="00746A4B" w:rsidP="00746A4B">
            <w:r>
              <w:t>1</w:t>
            </w:r>
            <w:r w:rsidR="00781C1E">
              <w:t xml:space="preserve">. </w:t>
            </w:r>
            <w:r w:rsidR="00781C1E" w:rsidRPr="00781C1E">
              <w:t>Составить перечень:</w:t>
            </w:r>
            <w:r w:rsidRPr="00781C1E">
              <w:t xml:space="preserve"> основные понятия в области качества.</w:t>
            </w:r>
            <w:r w:rsidR="00781C1E" w:rsidRPr="00781C1E">
              <w:t>-2</w:t>
            </w:r>
            <w:r w:rsidRPr="00781C1E">
              <w:t xml:space="preserve"> </w:t>
            </w:r>
          </w:p>
          <w:p w:rsidR="00746A4B" w:rsidRPr="00781C1E" w:rsidRDefault="00746A4B" w:rsidP="00746A4B">
            <w:r w:rsidRPr="00781C1E">
              <w:t xml:space="preserve">2. Составьте схему классификации потребительских свойств </w:t>
            </w:r>
            <w:r w:rsidR="00781C1E">
              <w:t>и показателей качества товаров. 2</w:t>
            </w:r>
          </w:p>
          <w:p w:rsidR="00746A4B" w:rsidRPr="00781C1E" w:rsidRDefault="00746A4B" w:rsidP="00746A4B">
            <w:r w:rsidRPr="00781C1E">
              <w:t>3. Рассмотрите номенклатуру потребительских свойств. Дайте характеристику групп и подгрупп свойств.</w:t>
            </w:r>
            <w:r w:rsidR="00781C1E">
              <w:t>-2</w:t>
            </w:r>
          </w:p>
          <w:p w:rsidR="00746A4B" w:rsidRPr="00781C1E" w:rsidRDefault="00746A4B" w:rsidP="00746A4B">
            <w:r w:rsidRPr="00781C1E">
              <w:t xml:space="preserve"> 4. Выявите критерии выбора потребительских свойств и показателей из номенклатуры.</w:t>
            </w:r>
            <w:r w:rsidR="00781C1E">
              <w:t>-2</w:t>
            </w:r>
          </w:p>
          <w:p w:rsidR="00BC3EB1" w:rsidRDefault="00746A4B" w:rsidP="00BC3EB1">
            <w:r w:rsidRPr="00781C1E">
              <w:t>5. Разработайте схему номенклатуры потребительских свойств товаров.</w:t>
            </w:r>
          </w:p>
          <w:p w:rsidR="00DA1694" w:rsidRDefault="00DA1694" w:rsidP="00BC3EB1">
            <w:r>
              <w:t>6. Решение ситуационных задач</w:t>
            </w:r>
          </w:p>
          <w:p w:rsidR="003773D7" w:rsidRPr="009E56CA" w:rsidRDefault="003773D7" w:rsidP="00BC3EB1"/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46A4B" w:rsidRPr="00746A4B" w:rsidRDefault="00781C1E" w:rsidP="0065113C">
            <w:pPr>
              <w:snapToGrid w:val="0"/>
              <w:jc w:val="center"/>
            </w:pPr>
            <w:r>
              <w:t>1</w:t>
            </w:r>
            <w:r w:rsidR="00FF7F11">
              <w:t>0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46A4B" w:rsidRPr="00746A4B" w:rsidRDefault="00746A4B" w:rsidP="0065113C">
            <w:pPr>
              <w:snapToGrid w:val="0"/>
              <w:jc w:val="center"/>
            </w:pPr>
          </w:p>
        </w:tc>
      </w:tr>
      <w:tr w:rsidR="009E56CA" w:rsidTr="007B2F64">
        <w:trPr>
          <w:trHeight w:val="307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E56CA" w:rsidRDefault="009E56CA" w:rsidP="0065113C">
            <w:pPr>
              <w:rPr>
                <w:rFonts w:eastAsia="Calibri"/>
                <w:sz w:val="20"/>
                <w:szCs w:val="20"/>
              </w:rPr>
            </w:pPr>
          </w:p>
          <w:p w:rsidR="009E56CA" w:rsidRDefault="009E56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E56CA" w:rsidRDefault="009E56CA" w:rsidP="00781C1E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</w:rPr>
              <w:t xml:space="preserve">Тема1.3 </w:t>
            </w:r>
            <w:r w:rsidR="00781C1E" w:rsidRPr="00781C1E">
              <w:rPr>
                <w:b/>
              </w:rPr>
              <w:t>К</w:t>
            </w:r>
            <w:r w:rsidR="00FF6F54">
              <w:rPr>
                <w:b/>
              </w:rPr>
              <w:t xml:space="preserve">лассификация и </w:t>
            </w:r>
            <w:r w:rsidR="00781C1E" w:rsidRPr="00781C1E">
              <w:rPr>
                <w:b/>
              </w:rPr>
              <w:t xml:space="preserve"> товаров</w:t>
            </w: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781C1E" w:rsidP="0065113C">
            <w:pPr>
              <w:rPr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746A4B" w:rsidRDefault="009E56CA" w:rsidP="00781C1E">
            <w:pPr>
              <w:tabs>
                <w:tab w:val="center" w:pos="1512"/>
              </w:tabs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9E56CA" w:rsidTr="007B2F64">
        <w:trPr>
          <w:trHeight w:val="414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  <w:p w:rsidR="009E56CA" w:rsidRDefault="009E56CA" w:rsidP="0065113C">
            <w:r>
              <w:rPr>
                <w:rFonts w:eastAsia="Calibri"/>
                <w:bCs/>
                <w:sz w:val="20"/>
                <w:szCs w:val="20"/>
              </w:rPr>
              <w:t xml:space="preserve">  2</w:t>
            </w: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B1" w:rsidRDefault="00781C1E" w:rsidP="0065113C">
            <w:r>
              <w:t>Основополагающие методы систематизации: классификация и кодирование: понятие, структура методов, разновидности, их достоинства и недостатки. Применимость в товароведении. Общегосударственные классификаторы: понятие, классификация, назначение, структура. Классификация потребительских товаров, общая и частная классификация. Классификации товаров иерархическим или фасетным методом.</w:t>
            </w:r>
          </w:p>
          <w:p w:rsidR="00FF6F54" w:rsidRDefault="00FF6F54" w:rsidP="0065113C"/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</w:pPr>
          </w:p>
          <w:p w:rsidR="009E56CA" w:rsidRPr="00746A4B" w:rsidRDefault="007247C6" w:rsidP="00BC3EB1">
            <w:pPr>
              <w:tabs>
                <w:tab w:val="center" w:pos="1512"/>
              </w:tabs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9E56CA" w:rsidTr="007B2F64">
        <w:trPr>
          <w:trHeight w:val="30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781C1E" w:rsidRDefault="009E56CA" w:rsidP="0065113C">
            <w:r w:rsidRPr="00781C1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746A4B" w:rsidRDefault="00FF7F11" w:rsidP="00FF7F11">
            <w:r>
              <w:t xml:space="preserve">           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9E56CA" w:rsidTr="007B2F64">
        <w:trPr>
          <w:trHeight w:val="281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Default="009E56CA" w:rsidP="0065113C"/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9E56CA" w:rsidTr="007B2F64">
        <w:trPr>
          <w:trHeight w:val="252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Default="009E56CA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1C1E" w:rsidRPr="009E56CA" w:rsidRDefault="00781C1E" w:rsidP="00781C1E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</w:t>
            </w:r>
          </w:p>
          <w:p w:rsidR="00BC3EB1" w:rsidRDefault="00BC3EB1" w:rsidP="0065113C">
            <w:r>
              <w:t xml:space="preserve">1. Изучите основополагающие методы систематизации, понятия «классификация» </w:t>
            </w:r>
          </w:p>
          <w:p w:rsidR="00BC3EB1" w:rsidRDefault="00BC3EB1" w:rsidP="0065113C">
            <w:r>
              <w:t>2. Сравните иерархический и фасетный методы: общность и разницу понятий, структуры, достоинств и недостатков.</w:t>
            </w:r>
          </w:p>
          <w:p w:rsidR="00BC3EB1" w:rsidRDefault="00FF6F54" w:rsidP="0065113C">
            <w:r>
              <w:t xml:space="preserve"> 3</w:t>
            </w:r>
            <w:r w:rsidR="00BC3EB1">
              <w:t xml:space="preserve">. Сравните разновидности метода кодирования, установите общность и различия понятий, достоинств и недостатков. </w:t>
            </w:r>
          </w:p>
          <w:p w:rsidR="009E56CA" w:rsidRDefault="00FF6F54" w:rsidP="0065113C">
            <w:r>
              <w:t>4</w:t>
            </w:r>
            <w:r w:rsidR="00BC3EB1">
              <w:t>. Разберите классификацию и структуру общероссийских классификаторов.</w:t>
            </w:r>
          </w:p>
          <w:p w:rsidR="00FF6F54" w:rsidRDefault="00DA1694" w:rsidP="0065113C">
            <w:r>
              <w:t xml:space="preserve">5. Составить схему иерархического и фасетного метода классификации товара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6CA" w:rsidRPr="00746A4B" w:rsidRDefault="00DA1694" w:rsidP="0065113C">
            <w:pPr>
              <w:snapToGrid w:val="0"/>
              <w:jc w:val="center"/>
            </w:pPr>
            <w:r>
              <w:t>10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E56CA" w:rsidRPr="00746A4B" w:rsidRDefault="009E56CA" w:rsidP="0065113C">
            <w:pPr>
              <w:snapToGrid w:val="0"/>
              <w:jc w:val="center"/>
            </w:pPr>
          </w:p>
        </w:tc>
      </w:tr>
      <w:tr w:rsidR="00BC3EB1" w:rsidTr="007B2F64">
        <w:trPr>
          <w:trHeight w:val="257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3EB1" w:rsidRDefault="00BC3EB1" w:rsidP="0065113C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BC3EB1" w:rsidRDefault="00BC3EB1" w:rsidP="0065113C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1.4 Ассортимент товаров.</w:t>
            </w:r>
          </w:p>
          <w:p w:rsidR="00BC3EB1" w:rsidRDefault="00BC3EB1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B1" w:rsidRPr="00BC3EB1" w:rsidRDefault="00BC3EB1" w:rsidP="0065113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B1" w:rsidRPr="00746A4B" w:rsidRDefault="00BC3EB1" w:rsidP="00BC3EB1"/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C3EB1" w:rsidRPr="00746A4B" w:rsidRDefault="00BC3EB1" w:rsidP="00BC3EB1"/>
        </w:tc>
      </w:tr>
      <w:tr w:rsidR="00BC3EB1" w:rsidTr="007B2F64">
        <w:trPr>
          <w:trHeight w:val="55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C3EB1" w:rsidRDefault="00BC3EB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4FD1" w:rsidRDefault="007B4FD1" w:rsidP="0065113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3EB1" w:rsidRDefault="00BC3EB1" w:rsidP="0065113C">
            <w:r>
              <w:t>Понятие ассортимента товаров.</w:t>
            </w:r>
          </w:p>
          <w:p w:rsidR="00BC3EB1" w:rsidRDefault="00BC3EB1" w:rsidP="0065113C">
            <w:r>
              <w:t>Виды ассортимента.</w:t>
            </w:r>
          </w:p>
          <w:p w:rsidR="007B4FD1" w:rsidRDefault="007B4FD1" w:rsidP="0065113C">
            <w:r>
              <w:t>Свойства и показатели ассортимента, их применимость для анализа ассортиментной политики организации.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3EB1" w:rsidRPr="00746A4B" w:rsidRDefault="00DA1694" w:rsidP="0065113C">
            <w:pPr>
              <w:jc w:val="center"/>
            </w:pPr>
            <w:r>
              <w:t>8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BC3EB1" w:rsidRPr="00746A4B" w:rsidRDefault="00BC3EB1" w:rsidP="0065113C">
            <w:pPr>
              <w:snapToGrid w:val="0"/>
              <w:jc w:val="center"/>
            </w:pPr>
          </w:p>
          <w:p w:rsidR="00BC3EB1" w:rsidRPr="00746A4B" w:rsidRDefault="00BC3EB1" w:rsidP="0065113C">
            <w:pPr>
              <w:jc w:val="center"/>
            </w:pPr>
          </w:p>
          <w:p w:rsidR="00BC3EB1" w:rsidRPr="00746A4B" w:rsidRDefault="00BC3EB1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3</w:t>
            </w:r>
          </w:p>
        </w:tc>
      </w:tr>
      <w:tr w:rsidR="00A41941" w:rsidTr="007B2F64">
        <w:trPr>
          <w:trHeight w:val="303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Default="00A41941" w:rsidP="0065113C">
            <w:r w:rsidRPr="00781C1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1941" w:rsidRPr="00746A4B" w:rsidRDefault="00495C25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  <w:jc w:val="center"/>
            </w:pPr>
          </w:p>
        </w:tc>
      </w:tr>
      <w:tr w:rsidR="00A41941" w:rsidTr="007B2F64">
        <w:trPr>
          <w:trHeight w:val="510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941" w:rsidRDefault="00A41941" w:rsidP="0065113C">
            <w:pPr>
              <w:rPr>
                <w:rFonts w:eastAsia="Calibri"/>
                <w:b/>
                <w:bCs/>
              </w:rPr>
            </w:pPr>
          </w:p>
          <w:p w:rsidR="00A41941" w:rsidRPr="00781C1E" w:rsidRDefault="00A41941" w:rsidP="0065113C">
            <w:pPr>
              <w:rPr>
                <w:rFonts w:eastAsia="Calibri"/>
                <w:b/>
                <w:bCs/>
              </w:rPr>
            </w:pPr>
          </w:p>
        </w:tc>
        <w:tc>
          <w:tcPr>
            <w:tcW w:w="77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1941" w:rsidRDefault="00A41941">
            <w:pPr>
              <w:suppressAutoHyphens w:val="0"/>
              <w:spacing w:after="200" w:line="276" w:lineRule="auto"/>
              <w:rPr>
                <w:rFonts w:eastAsia="Calibri"/>
                <w:b/>
                <w:bCs/>
              </w:rPr>
            </w:pPr>
          </w:p>
          <w:p w:rsidR="00A41941" w:rsidRPr="00781C1E" w:rsidRDefault="00A41941" w:rsidP="00A41941">
            <w:pPr>
              <w:rPr>
                <w:rFonts w:eastAsia="Calibri"/>
                <w:b/>
                <w:bCs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Pr="00746A4B" w:rsidRDefault="00A41941" w:rsidP="0065113C">
            <w:pPr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  <w:jc w:val="center"/>
            </w:pPr>
          </w:p>
        </w:tc>
      </w:tr>
      <w:tr w:rsidR="00BC3EB1" w:rsidTr="007B2F64">
        <w:trPr>
          <w:trHeight w:val="585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B1" w:rsidRDefault="00BC3EB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B1" w:rsidRDefault="00BC3EB1" w:rsidP="0065113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B1" w:rsidRDefault="00BC3EB1" w:rsidP="0065113C">
            <w:pPr>
              <w:rPr>
                <w:rFonts w:eastAsia="Calibri"/>
                <w:b/>
                <w:bCs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обучающихся:</w:t>
            </w:r>
          </w:p>
          <w:p w:rsidR="007B4FD1" w:rsidRDefault="00BC3EB1" w:rsidP="0065113C">
            <w:r>
              <w:t xml:space="preserve">1. Составьте схему классификации ассортимента. </w:t>
            </w:r>
          </w:p>
          <w:p w:rsidR="007B4FD1" w:rsidRDefault="00BC3EB1" w:rsidP="0065113C">
            <w:r>
              <w:t>2. Рассмотрите свойства и показатели ассортимента, их применимость для анализа ассортиментной политики организации.</w:t>
            </w:r>
          </w:p>
          <w:p w:rsidR="00BC3EB1" w:rsidRPr="00781C1E" w:rsidRDefault="00BC3EB1" w:rsidP="0065113C">
            <w:pPr>
              <w:rPr>
                <w:rFonts w:eastAsia="Calibri"/>
                <w:b/>
                <w:bCs/>
              </w:rPr>
            </w:pPr>
            <w:r>
              <w:lastRenderedPageBreak/>
              <w:t xml:space="preserve"> 3. Соберите данные полноты, устойчивости и степени обновления ассортимента товаров определенной подгруппы (по заданию преподавателя) в любых 3-х магазинах и проанализируйте его рациональность. 4. Рассмотрите факторы, влияющие на формирование ассортимента. 5. Изучите вопросы управления ассортиментом. 6. Проанализируйте рациональность ассортимента торговой организации, в которой Вы проходили учебную практику или работаете.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B1" w:rsidRPr="00746A4B" w:rsidRDefault="009D1B6F" w:rsidP="0065113C">
            <w:pPr>
              <w:jc w:val="center"/>
            </w:pPr>
            <w:r>
              <w:lastRenderedPageBreak/>
              <w:t>12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C3EB1" w:rsidRPr="00746A4B" w:rsidRDefault="00BC3EB1" w:rsidP="0065113C">
            <w:pPr>
              <w:snapToGrid w:val="0"/>
              <w:jc w:val="center"/>
            </w:pPr>
          </w:p>
        </w:tc>
      </w:tr>
      <w:tr w:rsidR="007B4FD1" w:rsidTr="007B2F64">
        <w:trPr>
          <w:trHeight w:val="207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B4FD1" w:rsidRDefault="007B4FD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B4FD1" w:rsidRDefault="007B4FD1" w:rsidP="0065113C">
            <w:pPr>
              <w:rPr>
                <w:rFonts w:eastAsia="Calibri"/>
                <w:sz w:val="20"/>
                <w:szCs w:val="20"/>
              </w:rPr>
            </w:pPr>
          </w:p>
          <w:p w:rsidR="007B4FD1" w:rsidRDefault="007B4FD1" w:rsidP="0065113C">
            <w:pPr>
              <w:rPr>
                <w:rFonts w:eastAsia="Calibri"/>
                <w:sz w:val="20"/>
                <w:szCs w:val="20"/>
              </w:rPr>
            </w:pPr>
          </w:p>
          <w:p w:rsidR="007B4FD1" w:rsidRDefault="007B4FD1" w:rsidP="0065113C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</w:rPr>
              <w:t>Тема 1.5 Стандартизация и сертификация товаров.</w:t>
            </w:r>
          </w:p>
          <w:p w:rsidR="007B4FD1" w:rsidRDefault="007B4FD1" w:rsidP="0065113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FD1" w:rsidRDefault="007B4FD1" w:rsidP="0065113C">
            <w:pPr>
              <w:rPr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FD1" w:rsidRPr="00746A4B" w:rsidRDefault="007B4FD1" w:rsidP="00FF6F54"/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4FD1" w:rsidRPr="00746A4B" w:rsidRDefault="007B4FD1" w:rsidP="00FF6F54"/>
        </w:tc>
      </w:tr>
      <w:tr w:rsidR="007B4FD1" w:rsidTr="007B2F64">
        <w:trPr>
          <w:trHeight w:val="85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B4FD1" w:rsidRDefault="007B4FD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4FD1" w:rsidRDefault="007B4FD1" w:rsidP="0065113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7B4FD1" w:rsidRDefault="007B4FD1" w:rsidP="0065113C">
            <w:pPr>
              <w:rPr>
                <w:rFonts w:eastAsia="Calibri"/>
                <w:sz w:val="20"/>
                <w:szCs w:val="20"/>
              </w:rPr>
            </w:pPr>
          </w:p>
          <w:p w:rsidR="007B4FD1" w:rsidRDefault="007B4FD1" w:rsidP="0065113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4FD1" w:rsidRDefault="007B4FD1" w:rsidP="0065113C">
            <w:r>
              <w:t>Понятие стандартизации и сертификации товаров.</w:t>
            </w:r>
          </w:p>
          <w:p w:rsidR="007B4FD1" w:rsidRDefault="007B4FD1" w:rsidP="0065113C">
            <w:r>
              <w:t>Задачи стандартизации.</w:t>
            </w:r>
          </w:p>
          <w:p w:rsidR="007B4FD1" w:rsidRDefault="007B4FD1" w:rsidP="0065113C">
            <w:r>
              <w:t>Виды стандартов.  Формы сертификации.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B4FD1" w:rsidRPr="00746A4B" w:rsidRDefault="007B4FD1" w:rsidP="007B4FD1">
            <w:r>
              <w:t xml:space="preserve">              4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B4FD1" w:rsidRPr="00746A4B" w:rsidRDefault="007B4FD1" w:rsidP="0065113C">
            <w:pPr>
              <w:snapToGrid w:val="0"/>
              <w:jc w:val="center"/>
            </w:pPr>
          </w:p>
          <w:p w:rsidR="007B4FD1" w:rsidRPr="00746A4B" w:rsidRDefault="007B4FD1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2</w:t>
            </w:r>
          </w:p>
        </w:tc>
      </w:tr>
      <w:tr w:rsidR="00A41941" w:rsidTr="007B2F64">
        <w:trPr>
          <w:trHeight w:val="234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941" w:rsidRPr="007B4FD1" w:rsidRDefault="00A41941" w:rsidP="0065113C">
            <w:r w:rsidRPr="007B4FD1">
              <w:rPr>
                <w:rFonts w:eastAsia="Calibri"/>
                <w:b/>
                <w:bCs/>
              </w:rPr>
              <w:t xml:space="preserve">Практические занятия </w:t>
            </w:r>
            <w:r w:rsidRPr="007B4FD1">
              <w:t xml:space="preserve"> 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1941" w:rsidRPr="00746A4B" w:rsidRDefault="00A41941" w:rsidP="0065113C">
            <w:pPr>
              <w:jc w:val="center"/>
            </w:pPr>
            <w:r w:rsidRPr="00746A4B"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  <w:jc w:val="center"/>
            </w:pPr>
          </w:p>
        </w:tc>
      </w:tr>
      <w:tr w:rsidR="00A41941" w:rsidTr="007B2F64">
        <w:trPr>
          <w:trHeight w:val="31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1941" w:rsidRDefault="00A41941" w:rsidP="0065113C">
            <w:pPr>
              <w:tabs>
                <w:tab w:val="center" w:pos="1512"/>
              </w:tabs>
            </w:pPr>
          </w:p>
          <w:p w:rsidR="00A41941" w:rsidRDefault="00A41941" w:rsidP="007B4FD1"/>
        </w:tc>
        <w:tc>
          <w:tcPr>
            <w:tcW w:w="7820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1941" w:rsidRDefault="00A41941" w:rsidP="007B4FD1">
            <w:pPr>
              <w:tabs>
                <w:tab w:val="center" w:pos="1512"/>
              </w:tabs>
              <w:ind w:left="87"/>
            </w:pPr>
            <w:r>
              <w:t>« Изучение документации по сертификации товаров»</w:t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Pr="00746A4B" w:rsidRDefault="00A41941" w:rsidP="0065113C">
            <w:pPr>
              <w:jc w:val="center"/>
            </w:pP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  <w:jc w:val="center"/>
            </w:pPr>
          </w:p>
        </w:tc>
      </w:tr>
      <w:tr w:rsidR="007B4FD1" w:rsidTr="007B2F64">
        <w:trPr>
          <w:trHeight w:val="222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FD1" w:rsidRDefault="007B4FD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FD1" w:rsidRDefault="007B4FD1" w:rsidP="0065113C">
            <w:pPr>
              <w:tabs>
                <w:tab w:val="center" w:pos="1512"/>
              </w:tabs>
            </w:pPr>
          </w:p>
        </w:tc>
        <w:tc>
          <w:tcPr>
            <w:tcW w:w="7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4FD1" w:rsidRDefault="00FF6F54" w:rsidP="0065113C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обучающихся:</w:t>
            </w:r>
          </w:p>
          <w:p w:rsidR="00FF6F54" w:rsidRPr="00FF6F54" w:rsidRDefault="00FF6F54" w:rsidP="0065113C">
            <w:r w:rsidRPr="00FF6F54">
              <w:t>Поиск и</w:t>
            </w:r>
            <w:r>
              <w:t>нформации о системе стандартизации с Консультант Плюс</w:t>
            </w:r>
          </w:p>
          <w:p w:rsidR="00FF6F54" w:rsidRDefault="00FF6F54" w:rsidP="0065113C">
            <w:r w:rsidRPr="00FF6F54">
              <w:t>Поиск и</w:t>
            </w:r>
            <w:r>
              <w:t>нформации о системе сертификации  с Консультант Плюс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4FD1" w:rsidRPr="00746A4B" w:rsidRDefault="00FF6F54" w:rsidP="0065113C">
            <w:pPr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B4FD1" w:rsidRPr="00746A4B" w:rsidRDefault="007B4FD1" w:rsidP="0065113C">
            <w:pPr>
              <w:snapToGrid w:val="0"/>
              <w:jc w:val="center"/>
            </w:pPr>
          </w:p>
        </w:tc>
      </w:tr>
      <w:tr w:rsidR="00FF6F54" w:rsidTr="007B2F64">
        <w:trPr>
          <w:trHeight w:val="305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F6F54" w:rsidRDefault="00FF6F54" w:rsidP="0065113C">
            <w:pPr>
              <w:rPr>
                <w:rFonts w:eastAsia="Calibri"/>
                <w:sz w:val="20"/>
                <w:szCs w:val="20"/>
              </w:rPr>
            </w:pPr>
          </w:p>
          <w:p w:rsidR="00FF6F54" w:rsidRDefault="00FF6F54" w:rsidP="0065113C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  <w:r>
              <w:rPr>
                <w:b/>
              </w:rPr>
              <w:t>Тема1.6 «Информация о товаре»</w:t>
            </w:r>
          </w:p>
          <w:p w:rsidR="00FF6F54" w:rsidRDefault="00FF6F54" w:rsidP="0065113C">
            <w:pPr>
              <w:ind w:firstLine="7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rPr>
                <w:b/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Pr="00746A4B" w:rsidRDefault="00FF6F54" w:rsidP="00FF6F54">
            <w:pPr>
              <w:tabs>
                <w:tab w:val="left" w:pos="1170"/>
                <w:tab w:val="center" w:pos="1866"/>
              </w:tabs>
              <w:rPr>
                <w:b/>
              </w:rPr>
            </w:pPr>
            <w:r w:rsidRPr="00746A4B">
              <w:tab/>
            </w:r>
            <w:r w:rsidRPr="00746A4B">
              <w:rPr>
                <w:b/>
              </w:rPr>
              <w:t xml:space="preserve">    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F6F54" w:rsidRPr="00746A4B" w:rsidRDefault="00FF6F54" w:rsidP="00FF6F54"/>
        </w:tc>
      </w:tr>
      <w:tr w:rsidR="00FF6F54" w:rsidTr="007B2F64">
        <w:trPr>
          <w:trHeight w:val="414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FF6F54" w:rsidRDefault="00FF6F54" w:rsidP="0065113C">
            <w:pPr>
              <w:rPr>
                <w:rFonts w:eastAsia="Calibri"/>
                <w:sz w:val="20"/>
                <w:szCs w:val="20"/>
              </w:rPr>
            </w:pPr>
          </w:p>
          <w:p w:rsidR="00FF6F54" w:rsidRDefault="00FF6F54" w:rsidP="0065113C">
            <w:pPr>
              <w:rPr>
                <w:rFonts w:eastAsia="Calibri"/>
                <w:sz w:val="20"/>
                <w:szCs w:val="20"/>
              </w:rPr>
            </w:pPr>
          </w:p>
          <w:p w:rsidR="00FF6F54" w:rsidRDefault="00FF6F54" w:rsidP="0065113C">
            <w:pPr>
              <w:rPr>
                <w:rFonts w:eastAsia="Calibri"/>
                <w:sz w:val="20"/>
                <w:szCs w:val="20"/>
              </w:rPr>
            </w:pPr>
          </w:p>
          <w:p w:rsidR="00FF6F54" w:rsidRDefault="00FF6F54" w:rsidP="0065113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tabs>
                <w:tab w:val="center" w:pos="1512"/>
              </w:tabs>
            </w:pPr>
            <w:r>
              <w:t>Правила маркировки. Данные о товаре.</w:t>
            </w:r>
          </w:p>
          <w:p w:rsidR="00FF6F54" w:rsidRDefault="00FF6F54" w:rsidP="0065113C">
            <w:pPr>
              <w:tabs>
                <w:tab w:val="center" w:pos="1512"/>
              </w:tabs>
            </w:pPr>
            <w:r>
              <w:t>Информационные знаки.</w:t>
            </w:r>
          </w:p>
          <w:p w:rsidR="00FF6F54" w:rsidRDefault="00FF6F54" w:rsidP="0065113C">
            <w:pPr>
              <w:tabs>
                <w:tab w:val="center" w:pos="1512"/>
              </w:tabs>
            </w:pPr>
            <w:r>
              <w:t>Штриховые коды.</w:t>
            </w:r>
          </w:p>
          <w:p w:rsidR="00FF6F54" w:rsidRDefault="00FF6F54" w:rsidP="0065113C">
            <w:pPr>
              <w:tabs>
                <w:tab w:val="center" w:pos="1512"/>
              </w:tabs>
              <w:rPr>
                <w:sz w:val="20"/>
                <w:szCs w:val="20"/>
              </w:rPr>
            </w:pPr>
            <w:r>
              <w:t>Кодирование товара.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Pr="00746A4B" w:rsidRDefault="00DA1694" w:rsidP="00FF6F54">
            <w:pPr>
              <w:snapToGrid w:val="0"/>
              <w:jc w:val="center"/>
            </w:pPr>
            <w:r>
              <w:t>6</w:t>
            </w:r>
          </w:p>
          <w:p w:rsidR="00FF6F54" w:rsidRPr="00746A4B" w:rsidRDefault="00FF6F54" w:rsidP="0065113C"/>
          <w:p w:rsidR="00FF6F54" w:rsidRPr="00746A4B" w:rsidRDefault="00FF6F54" w:rsidP="0065113C"/>
          <w:p w:rsidR="00FF6F54" w:rsidRPr="00746A4B" w:rsidRDefault="00FF6F54" w:rsidP="0065113C">
            <w:pPr>
              <w:ind w:firstLine="708"/>
            </w:pPr>
            <w:r w:rsidRPr="00746A4B">
              <w:t xml:space="preserve">              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F6F54" w:rsidRPr="00746A4B" w:rsidRDefault="00FF6F54" w:rsidP="0065113C">
            <w:pPr>
              <w:snapToGrid w:val="0"/>
              <w:jc w:val="center"/>
            </w:pPr>
          </w:p>
          <w:p w:rsidR="00FF6F54" w:rsidRPr="00746A4B" w:rsidRDefault="00FF6F54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3</w:t>
            </w:r>
          </w:p>
        </w:tc>
      </w:tr>
      <w:tr w:rsidR="00FF6F54" w:rsidTr="007B2F64">
        <w:trPr>
          <w:trHeight w:val="25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Pr="00FF6F54" w:rsidRDefault="00FF6F54" w:rsidP="0065113C">
            <w:pPr>
              <w:tabs>
                <w:tab w:val="center" w:pos="1512"/>
              </w:tabs>
            </w:pPr>
            <w:r w:rsidRPr="00FF6F54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Pr="00746A4B" w:rsidRDefault="00FF7F11" w:rsidP="0065113C">
            <w:pPr>
              <w:snapToGrid w:val="0"/>
              <w:jc w:val="center"/>
            </w:pPr>
            <w:r>
              <w:t>2</w:t>
            </w:r>
          </w:p>
          <w:p w:rsidR="00FF6F54" w:rsidRPr="00746A4B" w:rsidRDefault="00FF6F54" w:rsidP="00A41941">
            <w:pPr>
              <w:ind w:firstLine="708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F6F54" w:rsidRPr="00746A4B" w:rsidRDefault="00FF6F54" w:rsidP="0065113C">
            <w:pPr>
              <w:snapToGrid w:val="0"/>
              <w:jc w:val="center"/>
            </w:pPr>
          </w:p>
        </w:tc>
      </w:tr>
      <w:tr w:rsidR="00FF6F54" w:rsidTr="007B2F64">
        <w:trPr>
          <w:trHeight w:val="64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FF6F54" w:rsidRDefault="00FF6F5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FF6F54" w:rsidRDefault="00FF6F5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FF6F54" w:rsidRDefault="00FF6F5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FF6F54" w:rsidRDefault="00FF6F5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6F54" w:rsidRDefault="00FF6F54" w:rsidP="0065113C">
            <w:r>
              <w:t>« Изучение штриховых кодов»</w:t>
            </w:r>
          </w:p>
          <w:p w:rsidR="00FF6F54" w:rsidRDefault="00FF6F54" w:rsidP="0065113C">
            <w:pPr>
              <w:rPr>
                <w:sz w:val="20"/>
                <w:szCs w:val="20"/>
              </w:rPr>
            </w:pPr>
            <w:r>
              <w:t xml:space="preserve"> «Кодирование товаров»</w:t>
            </w: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6F54" w:rsidRPr="00746A4B" w:rsidRDefault="00FF6F54" w:rsidP="0065113C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F6F54" w:rsidRPr="00746A4B" w:rsidRDefault="00FF6F54" w:rsidP="0065113C">
            <w:pPr>
              <w:snapToGrid w:val="0"/>
              <w:jc w:val="center"/>
            </w:pPr>
          </w:p>
        </w:tc>
      </w:tr>
      <w:tr w:rsidR="00FF6F54" w:rsidTr="007B2F64">
        <w:trPr>
          <w:trHeight w:val="490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Default="00FF6F54" w:rsidP="0065113C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обучающихся:</w:t>
            </w:r>
          </w:p>
          <w:p w:rsidR="00FF6F54" w:rsidRDefault="00A41941" w:rsidP="0065113C">
            <w:r>
              <w:t>1.Расшифровать маркировку 2-3х образцов продовольственных и непродовольственных товаров</w:t>
            </w:r>
          </w:p>
          <w:p w:rsidR="00A41941" w:rsidRDefault="009D1B6F" w:rsidP="0065113C">
            <w:r>
              <w:t>2. Сравните разновидности метода кодирования, установите общность и различия понятий, достоинств и недостатков.</w:t>
            </w:r>
          </w:p>
          <w:p w:rsidR="003773D7" w:rsidRDefault="003773D7" w:rsidP="0065113C"/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F54" w:rsidRPr="00746A4B" w:rsidRDefault="009D1B6F" w:rsidP="0065113C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F6F54" w:rsidRPr="00746A4B" w:rsidRDefault="00FF6F54" w:rsidP="0065113C">
            <w:pPr>
              <w:snapToGrid w:val="0"/>
              <w:jc w:val="center"/>
            </w:pPr>
          </w:p>
        </w:tc>
      </w:tr>
      <w:tr w:rsidR="00A41941" w:rsidTr="007B2F64">
        <w:trPr>
          <w:trHeight w:val="414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b/>
              </w:rPr>
              <w:t xml:space="preserve">Тема1.7 «Виды </w:t>
            </w:r>
            <w:r>
              <w:rPr>
                <w:b/>
              </w:rPr>
              <w:lastRenderedPageBreak/>
              <w:t>товарных потерь»</w:t>
            </w:r>
          </w:p>
          <w:p w:rsidR="00A41941" w:rsidRDefault="00A41941" w:rsidP="0065113C">
            <w:pPr>
              <w:ind w:firstLine="7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rPr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941" w:rsidRPr="00746A4B" w:rsidRDefault="00A41941" w:rsidP="00A41941"/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A41941"/>
        </w:tc>
      </w:tr>
      <w:tr w:rsidR="00A41941" w:rsidTr="007B2F64">
        <w:trPr>
          <w:trHeight w:val="630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Default="00A41941" w:rsidP="0065113C">
            <w:pPr>
              <w:jc w:val="center"/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Default="00A41941" w:rsidP="0065113C">
            <w:pPr>
              <w:tabs>
                <w:tab w:val="center" w:pos="1512"/>
              </w:tabs>
            </w:pPr>
            <w:r>
              <w:t>Товарные потери ,виды потерь.</w:t>
            </w:r>
          </w:p>
          <w:p w:rsidR="00A41941" w:rsidRDefault="00A41941" w:rsidP="0065113C">
            <w:pPr>
              <w:tabs>
                <w:tab w:val="center" w:pos="1512"/>
              </w:tabs>
            </w:pPr>
            <w:r>
              <w:t>Причины возникновения потерь.</w:t>
            </w:r>
          </w:p>
          <w:p w:rsidR="00A41941" w:rsidRDefault="00A41941" w:rsidP="0065113C">
            <w:pPr>
              <w:tabs>
                <w:tab w:val="center" w:pos="1512"/>
              </w:tabs>
            </w:pPr>
            <w:r>
              <w:t>Порядок списания потерь.</w:t>
            </w:r>
          </w:p>
          <w:p w:rsidR="00A41941" w:rsidRDefault="00A41941" w:rsidP="0065113C"/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Pr="00746A4B" w:rsidRDefault="00DA1694" w:rsidP="0065113C">
            <w:pPr>
              <w:jc w:val="center"/>
            </w:pPr>
            <w:r>
              <w:t>8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</w:pPr>
          </w:p>
          <w:p w:rsidR="00A41941" w:rsidRPr="00746A4B" w:rsidRDefault="00A41941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3</w:t>
            </w:r>
          </w:p>
        </w:tc>
      </w:tr>
      <w:tr w:rsidR="00A41941" w:rsidTr="007B2F64">
        <w:trPr>
          <w:trHeight w:val="31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Default="00A41941" w:rsidP="0065113C">
            <w:r w:rsidRPr="00FF6F54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1941" w:rsidRPr="00746A4B" w:rsidRDefault="00495C25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</w:pPr>
          </w:p>
        </w:tc>
      </w:tr>
      <w:tr w:rsidR="00A41941" w:rsidTr="007B2F64">
        <w:trPr>
          <w:trHeight w:val="379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1941" w:rsidRDefault="00A41941" w:rsidP="0065113C">
            <w:pPr>
              <w:rPr>
                <w:rFonts w:eastAsia="Calibri"/>
                <w:b/>
                <w:bCs/>
              </w:rPr>
            </w:pPr>
          </w:p>
          <w:p w:rsidR="00A41941" w:rsidRDefault="00A41941" w:rsidP="0065113C">
            <w:pPr>
              <w:rPr>
                <w:rFonts w:eastAsia="Calibri"/>
                <w:b/>
                <w:bCs/>
              </w:rPr>
            </w:pPr>
          </w:p>
          <w:p w:rsidR="00A41941" w:rsidRDefault="00A41941" w:rsidP="0065113C">
            <w:pPr>
              <w:rPr>
                <w:rFonts w:eastAsia="Calibri"/>
                <w:b/>
                <w:bCs/>
              </w:rPr>
            </w:pPr>
          </w:p>
          <w:p w:rsidR="00A41941" w:rsidRPr="00FF6F54" w:rsidRDefault="00A41941" w:rsidP="0065113C">
            <w:pPr>
              <w:rPr>
                <w:rFonts w:eastAsia="Calibri"/>
                <w:b/>
                <w:bCs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1941" w:rsidRPr="00FF6F54" w:rsidRDefault="00A41941" w:rsidP="00A41941">
            <w:pPr>
              <w:rPr>
                <w:rFonts w:eastAsia="Calibri"/>
                <w:b/>
                <w:bCs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1941" w:rsidRPr="00746A4B" w:rsidRDefault="00A41941" w:rsidP="0065113C">
            <w:pPr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</w:pPr>
          </w:p>
        </w:tc>
      </w:tr>
      <w:tr w:rsidR="00A41941" w:rsidTr="007B2F64">
        <w:trPr>
          <w:trHeight w:val="1710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941" w:rsidRDefault="00A41941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1941" w:rsidRDefault="00A41941" w:rsidP="0065113C">
            <w:pPr>
              <w:rPr>
                <w:rFonts w:eastAsia="Calibri"/>
                <w:b/>
                <w:bCs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41941" w:rsidRDefault="00A41941" w:rsidP="00A41941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обучающихся:</w:t>
            </w:r>
          </w:p>
          <w:p w:rsidR="00A41941" w:rsidRDefault="00F81A8E" w:rsidP="00A41941">
            <w:pPr>
              <w:rPr>
                <w:b/>
              </w:rPr>
            </w:pPr>
            <w:r>
              <w:t>1.Сообщение:</w:t>
            </w:r>
            <w:r w:rsidR="00A41941">
              <w:t>Влияние потерь на эффективность коммерческой деятельности</w:t>
            </w:r>
          </w:p>
          <w:p w:rsidR="00F81A8E" w:rsidRDefault="00F81A8E" w:rsidP="00A41941">
            <w:r>
              <w:t xml:space="preserve">2. Доклад: </w:t>
            </w:r>
            <w:r w:rsidR="00A41941">
              <w:t>Народнохозяйственное значение мероприятий по сокращению потерь.</w:t>
            </w:r>
          </w:p>
          <w:p w:rsidR="00A41941" w:rsidRDefault="00F81A8E" w:rsidP="00A41941">
            <w:r>
              <w:t>3.Сообщение:</w:t>
            </w:r>
            <w:r w:rsidR="00A41941">
              <w:t xml:space="preserve"> Снижение потерь сельскохозяйственной продукции и продовольствия – одно из приоритетных направлений аграрной политики Правительства России</w:t>
            </w:r>
          </w:p>
          <w:p w:rsidR="00F81A8E" w:rsidRPr="00A41941" w:rsidRDefault="00F81A8E" w:rsidP="00A41941">
            <w:pPr>
              <w:rPr>
                <w:b/>
              </w:rPr>
            </w:pPr>
            <w:r>
              <w:t>4. Составить таблицу: Факторы, влияющие на потери.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941" w:rsidRPr="00746A4B" w:rsidRDefault="00F12AD4" w:rsidP="0065113C">
            <w:pPr>
              <w:jc w:val="center"/>
            </w:pPr>
            <w:r>
              <w:t>8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41941" w:rsidRPr="00746A4B" w:rsidRDefault="00A41941" w:rsidP="0065113C">
            <w:pPr>
              <w:snapToGrid w:val="0"/>
            </w:pPr>
          </w:p>
        </w:tc>
      </w:tr>
      <w:tr w:rsidR="00F81A8E" w:rsidTr="007B2F64">
        <w:trPr>
          <w:trHeight w:val="193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F81A8E" w:rsidRDefault="00F81A8E" w:rsidP="0065113C">
            <w:pPr>
              <w:rPr>
                <w:rFonts w:eastAsia="Calibri"/>
                <w:sz w:val="20"/>
                <w:szCs w:val="20"/>
              </w:rPr>
            </w:pPr>
          </w:p>
          <w:p w:rsidR="00F81A8E" w:rsidRDefault="00F81A8E" w:rsidP="0065113C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ab/>
            </w:r>
            <w:r>
              <w:rPr>
                <w:b/>
              </w:rPr>
              <w:t>Тема 1.8 «Условия и сроки хранения и транспортировки товара»</w:t>
            </w:r>
          </w:p>
          <w:p w:rsidR="00F81A8E" w:rsidRDefault="00F81A8E" w:rsidP="0065113C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rPr>
                <w:b/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t xml:space="preserve"> Содержание учебного материала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Pr="00746A4B" w:rsidRDefault="00F81A8E" w:rsidP="00F81A8E">
            <w:p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81A8E" w:rsidRPr="00746A4B" w:rsidRDefault="00F81A8E" w:rsidP="00F81A8E"/>
        </w:tc>
      </w:tr>
      <w:tr w:rsidR="00F81A8E" w:rsidTr="007B2F64">
        <w:trPr>
          <w:trHeight w:val="414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F81A8E" w:rsidRDefault="00F81A8E" w:rsidP="0065113C">
            <w:pPr>
              <w:jc w:val="center"/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tabs>
                <w:tab w:val="center" w:pos="1512"/>
              </w:tabs>
            </w:pPr>
            <w:r>
              <w:t>Транспортировка товара.</w:t>
            </w:r>
          </w:p>
          <w:p w:rsidR="00F81A8E" w:rsidRDefault="00F81A8E" w:rsidP="0065113C">
            <w:pPr>
              <w:tabs>
                <w:tab w:val="center" w:pos="1512"/>
              </w:tabs>
            </w:pPr>
            <w:r>
              <w:t>Обеспечение сохранности товаров. Сроки хранения товаров.</w:t>
            </w:r>
          </w:p>
          <w:p w:rsidR="0070428A" w:rsidRDefault="00F81A8E" w:rsidP="0065113C">
            <w:r>
              <w:t>Классификация продовольственных товаров по оптимальным температурным и</w:t>
            </w:r>
            <w:r w:rsidR="0070428A">
              <w:t xml:space="preserve"> влажностным режимам. </w:t>
            </w:r>
          </w:p>
          <w:p w:rsidR="0070428A" w:rsidRDefault="00F81A8E" w:rsidP="0065113C">
            <w:r>
              <w:t xml:space="preserve"> Сроки сохранности продовольственных товаров, в том числе годности, хранения, реализации. Критерии их установления и ограничения. Классификация продовольственных товаров по срокам хранения: скоропортящиеся, кратковременного, среднего и длительного срока хранения. Контроль за условиями и сроками хранения. </w:t>
            </w:r>
          </w:p>
          <w:p w:rsidR="00F81A8E" w:rsidRDefault="00F81A8E" w:rsidP="0065113C">
            <w:r>
              <w:t>Нормативные документы, регламентирующие условия и сроки сохраняемости пищевых продуктов.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Pr="00746A4B" w:rsidRDefault="00F81A8E" w:rsidP="0065113C">
            <w:pPr>
              <w:snapToGrid w:val="0"/>
            </w:pPr>
          </w:p>
          <w:p w:rsidR="00F81A8E" w:rsidRPr="00746A4B" w:rsidRDefault="00DA1694" w:rsidP="0065113C">
            <w:pPr>
              <w:jc w:val="center"/>
            </w:pPr>
            <w:r>
              <w:t>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81A8E" w:rsidRPr="00746A4B" w:rsidRDefault="00F81A8E" w:rsidP="0065113C">
            <w:pPr>
              <w:snapToGrid w:val="0"/>
            </w:pPr>
          </w:p>
          <w:p w:rsidR="00F81A8E" w:rsidRPr="00746A4B" w:rsidRDefault="00F81A8E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2</w:t>
            </w:r>
          </w:p>
        </w:tc>
      </w:tr>
      <w:tr w:rsidR="00F81A8E" w:rsidTr="007B2F64">
        <w:trPr>
          <w:trHeight w:val="259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Pr="00F81A8E" w:rsidRDefault="00F81A8E" w:rsidP="0065113C">
            <w:r w:rsidRPr="00F81A8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Pr="00746A4B" w:rsidRDefault="00F81A8E" w:rsidP="0065113C">
            <w:pPr>
              <w:snapToGrid w:val="0"/>
              <w:jc w:val="center"/>
            </w:pPr>
          </w:p>
          <w:p w:rsidR="00F81A8E" w:rsidRPr="00746A4B" w:rsidRDefault="00FF7F11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81A8E" w:rsidRPr="00746A4B" w:rsidRDefault="00F81A8E" w:rsidP="0065113C">
            <w:pPr>
              <w:snapToGrid w:val="0"/>
              <w:jc w:val="center"/>
            </w:pPr>
          </w:p>
        </w:tc>
      </w:tr>
      <w:tr w:rsidR="00F81A8E" w:rsidTr="007B2F64">
        <w:trPr>
          <w:trHeight w:val="294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A8E" w:rsidRDefault="00F81A8E" w:rsidP="0065113C">
            <w:r>
              <w:t xml:space="preserve"> </w:t>
            </w: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A8E" w:rsidRPr="00746A4B" w:rsidRDefault="00F81A8E" w:rsidP="0065113C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F81A8E" w:rsidRPr="00746A4B" w:rsidRDefault="00F81A8E" w:rsidP="0065113C">
            <w:pPr>
              <w:snapToGrid w:val="0"/>
              <w:jc w:val="center"/>
            </w:pPr>
          </w:p>
        </w:tc>
      </w:tr>
      <w:tr w:rsidR="00F81A8E" w:rsidTr="007B2F64">
        <w:trPr>
          <w:trHeight w:val="795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Default="00F81A8E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Default="00F81A8E" w:rsidP="00F81A8E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обучающихся:</w:t>
            </w:r>
          </w:p>
          <w:p w:rsidR="00905314" w:rsidRDefault="00905314" w:rsidP="0065113C">
            <w:r>
              <w:t xml:space="preserve">1. Составить </w:t>
            </w:r>
            <w:r w:rsidR="00F81A8E">
              <w:t xml:space="preserve"> классификацию продовольственных товаров по оптимальным температурно-влажностным режимам.</w:t>
            </w:r>
          </w:p>
          <w:p w:rsidR="00905314" w:rsidRDefault="00905314" w:rsidP="0065113C">
            <w:r>
              <w:t>2</w:t>
            </w:r>
            <w:r w:rsidR="00F81A8E">
              <w:t xml:space="preserve">. Составьте схемы классификации сроков сохраняемости и классификации пищевых продуктов </w:t>
            </w:r>
          </w:p>
          <w:p w:rsidR="00905314" w:rsidRDefault="00905314" w:rsidP="0065113C">
            <w:r>
              <w:lastRenderedPageBreak/>
              <w:t>3.</w:t>
            </w:r>
            <w:r w:rsidR="00F81A8E">
              <w:t xml:space="preserve"> Выявите критерии окончания сохраняемости продовольственных товаров. </w:t>
            </w:r>
          </w:p>
          <w:p w:rsidR="00F81A8E" w:rsidRDefault="00905314" w:rsidP="0065113C">
            <w:r>
              <w:t>4</w:t>
            </w:r>
            <w:r w:rsidR="00F81A8E">
              <w:t>. Изучите порядок проведения контроля за условиями и сроками хранения.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1A8E" w:rsidRPr="00746A4B" w:rsidRDefault="00905314" w:rsidP="0065113C">
            <w:pPr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81A8E" w:rsidRPr="00746A4B" w:rsidRDefault="00F81A8E" w:rsidP="0065113C">
            <w:pPr>
              <w:snapToGrid w:val="0"/>
              <w:jc w:val="center"/>
            </w:pPr>
          </w:p>
        </w:tc>
      </w:tr>
      <w:tr w:rsidR="00905314" w:rsidTr="007B2F64">
        <w:trPr>
          <w:trHeight w:val="327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05314" w:rsidRDefault="00905314" w:rsidP="0065113C">
            <w:pPr>
              <w:rPr>
                <w:rFonts w:eastAsia="Calibri"/>
                <w:sz w:val="20"/>
                <w:szCs w:val="20"/>
              </w:rPr>
            </w:pPr>
          </w:p>
          <w:p w:rsidR="00905314" w:rsidRDefault="00905314" w:rsidP="0065113C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  <w:r>
              <w:rPr>
                <w:b/>
              </w:rPr>
              <w:t>Тема 1.9. «Санитарно-эпидемиологические требования к товарам</w:t>
            </w:r>
            <w:r>
              <w:t>»</w:t>
            </w:r>
          </w:p>
          <w:p w:rsidR="00905314" w:rsidRDefault="00905314" w:rsidP="0065113C">
            <w:pPr>
              <w:ind w:firstLine="7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Pr="00905314" w:rsidRDefault="00905314" w:rsidP="0065113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t>Содержание учебного материал</w:t>
            </w:r>
            <w:r>
              <w:rPr>
                <w:rFonts w:eastAsia="Calibri"/>
                <w:b/>
                <w:bCs/>
              </w:rPr>
              <w:t>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Pr="00746A4B" w:rsidRDefault="00905314" w:rsidP="00905314">
            <w:p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905314"/>
        </w:tc>
      </w:tr>
      <w:tr w:rsidR="00905314" w:rsidTr="007B2F64">
        <w:trPr>
          <w:trHeight w:val="570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Default="00905314" w:rsidP="0065113C">
            <w:pPr>
              <w:jc w:val="center"/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Default="00905314" w:rsidP="0065113C">
            <w:pPr>
              <w:tabs>
                <w:tab w:val="center" w:pos="1512"/>
              </w:tabs>
            </w:pPr>
            <w:r>
              <w:t>Требования к товарам с учетом санитарно- эпидемиологических норм.</w:t>
            </w:r>
          </w:p>
          <w:p w:rsidR="00905314" w:rsidRDefault="00905314" w:rsidP="0065113C"/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Pr="00746A4B" w:rsidRDefault="00905314" w:rsidP="00905314">
            <w:r>
              <w:t xml:space="preserve">               </w:t>
            </w:r>
            <w:r w:rsidR="00DA1694">
              <w:t>4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65113C">
            <w:pPr>
              <w:snapToGrid w:val="0"/>
            </w:pPr>
          </w:p>
          <w:p w:rsidR="00905314" w:rsidRPr="00746A4B" w:rsidRDefault="00905314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3</w:t>
            </w:r>
          </w:p>
        </w:tc>
      </w:tr>
      <w:tr w:rsidR="00905314" w:rsidTr="007B2F64">
        <w:trPr>
          <w:trHeight w:val="210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Default="00905314" w:rsidP="0065113C">
            <w:pPr>
              <w:tabs>
                <w:tab w:val="center" w:pos="1512"/>
              </w:tabs>
            </w:pPr>
            <w:r w:rsidRPr="00F81A8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Pr="00746A4B" w:rsidRDefault="00FF7F11" w:rsidP="0065113C">
            <w:pPr>
              <w:snapToGrid w:val="0"/>
            </w:pPr>
            <w:r>
              <w:t xml:space="preserve">               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65113C">
            <w:pPr>
              <w:snapToGrid w:val="0"/>
            </w:pPr>
          </w:p>
        </w:tc>
      </w:tr>
      <w:tr w:rsidR="00905314" w:rsidTr="007B2F64">
        <w:trPr>
          <w:trHeight w:val="375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Default="00905314" w:rsidP="00905314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обучающихся:</w:t>
            </w:r>
          </w:p>
          <w:p w:rsidR="00905314" w:rsidRDefault="00905314" w:rsidP="0065113C">
            <w:pPr>
              <w:tabs>
                <w:tab w:val="center" w:pos="1512"/>
              </w:tabs>
            </w:pPr>
            <w:r>
              <w:t>Изучение СанПинов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Pr="00746A4B" w:rsidRDefault="00905314" w:rsidP="00905314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65113C">
            <w:pPr>
              <w:snapToGrid w:val="0"/>
            </w:pPr>
          </w:p>
        </w:tc>
      </w:tr>
      <w:tr w:rsidR="00905314" w:rsidTr="007B2F64">
        <w:trPr>
          <w:trHeight w:val="267"/>
        </w:trPr>
        <w:tc>
          <w:tcPr>
            <w:tcW w:w="29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05314" w:rsidRDefault="00905314" w:rsidP="0065113C">
            <w:pPr>
              <w:rPr>
                <w:rFonts w:eastAsia="Calibri"/>
                <w:sz w:val="20"/>
                <w:szCs w:val="20"/>
              </w:rPr>
            </w:pPr>
          </w:p>
          <w:p w:rsidR="00905314" w:rsidRDefault="00905314" w:rsidP="0065113C">
            <w:pPr>
              <w:rPr>
                <w:rFonts w:eastAsia="Calibri"/>
                <w:sz w:val="20"/>
                <w:szCs w:val="20"/>
              </w:rPr>
            </w:pPr>
          </w:p>
          <w:p w:rsidR="00905314" w:rsidRDefault="00905314" w:rsidP="0065113C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  <w:r>
              <w:rPr>
                <w:b/>
              </w:rPr>
              <w:t>Тема 1.10 « Организация торговли»</w:t>
            </w:r>
          </w:p>
          <w:p w:rsidR="00905314" w:rsidRDefault="00905314" w:rsidP="0065113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rPr>
                <w:b/>
                <w:sz w:val="20"/>
                <w:szCs w:val="20"/>
              </w:rPr>
            </w:pPr>
            <w:r w:rsidRPr="009E56CA">
              <w:rPr>
                <w:rFonts w:eastAsia="Calibri"/>
                <w:b/>
                <w:bCs/>
              </w:rPr>
              <w:t>Содержание учебного материал</w:t>
            </w:r>
            <w:r>
              <w:rPr>
                <w:rFonts w:eastAsia="Calibri"/>
                <w:b/>
                <w:bCs/>
              </w:rPr>
              <w:t>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Pr="00746A4B" w:rsidRDefault="00905314" w:rsidP="00905314">
            <w:p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65113C">
            <w:pPr>
              <w:snapToGrid w:val="0"/>
              <w:jc w:val="center"/>
            </w:pPr>
          </w:p>
        </w:tc>
      </w:tr>
      <w:tr w:rsidR="00905314" w:rsidTr="007B2F64">
        <w:trPr>
          <w:trHeight w:val="675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Default="00905314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905314" w:rsidRDefault="00905314" w:rsidP="0065113C">
            <w:pPr>
              <w:jc w:val="center"/>
            </w:pPr>
          </w:p>
        </w:tc>
        <w:tc>
          <w:tcPr>
            <w:tcW w:w="779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Default="00905314" w:rsidP="0065113C">
            <w:pPr>
              <w:tabs>
                <w:tab w:val="center" w:pos="1512"/>
              </w:tabs>
            </w:pPr>
            <w:r>
              <w:t>Розничная торговая сеть.</w:t>
            </w:r>
          </w:p>
          <w:p w:rsidR="0070428A" w:rsidRDefault="0070428A" w:rsidP="0065113C">
            <w:pPr>
              <w:tabs>
                <w:tab w:val="center" w:pos="1512"/>
              </w:tabs>
            </w:pPr>
            <w:r>
              <w:t>Виды, типы торговых организаций.</w:t>
            </w:r>
          </w:p>
          <w:p w:rsidR="00905314" w:rsidRDefault="00905314" w:rsidP="0065113C">
            <w:pPr>
              <w:tabs>
                <w:tab w:val="center" w:pos="1512"/>
              </w:tabs>
              <w:rPr>
                <w:sz w:val="20"/>
                <w:szCs w:val="20"/>
              </w:rPr>
            </w:pPr>
            <w:r>
              <w:t>Оптовая торговая сеть.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Pr="00746A4B" w:rsidRDefault="00905314" w:rsidP="00905314">
            <w:r>
              <w:t xml:space="preserve">              6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65113C">
            <w:pPr>
              <w:snapToGrid w:val="0"/>
              <w:jc w:val="center"/>
            </w:pPr>
          </w:p>
        </w:tc>
      </w:tr>
      <w:tr w:rsidR="00905314" w:rsidTr="007B2F64">
        <w:trPr>
          <w:trHeight w:val="273"/>
        </w:trPr>
        <w:tc>
          <w:tcPr>
            <w:tcW w:w="295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Default="00905314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Default="00905314" w:rsidP="0065113C">
            <w:pPr>
              <w:tabs>
                <w:tab w:val="center" w:pos="1512"/>
              </w:tabs>
            </w:pPr>
            <w:r w:rsidRPr="00F81A8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05314" w:rsidRPr="00746A4B" w:rsidRDefault="00495C25" w:rsidP="00495C25">
            <w:pPr>
              <w:snapToGrid w:val="0"/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65113C">
            <w:pPr>
              <w:snapToGrid w:val="0"/>
              <w:jc w:val="center"/>
            </w:pPr>
          </w:p>
        </w:tc>
      </w:tr>
      <w:tr w:rsidR="00905314" w:rsidTr="007B2F64">
        <w:trPr>
          <w:trHeight w:val="540"/>
        </w:trPr>
        <w:tc>
          <w:tcPr>
            <w:tcW w:w="29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Default="00905314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79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Default="00905314" w:rsidP="00905314">
            <w:pPr>
              <w:rPr>
                <w:b/>
              </w:rPr>
            </w:pPr>
            <w:r w:rsidRPr="009E56CA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обучающихся:</w:t>
            </w:r>
          </w:p>
          <w:p w:rsidR="00905314" w:rsidRPr="00905314" w:rsidRDefault="00905314" w:rsidP="0065113C">
            <w:pPr>
              <w:tabs>
                <w:tab w:val="center" w:pos="1512"/>
              </w:tabs>
              <w:rPr>
                <w:rFonts w:eastAsia="Calibri"/>
                <w:bCs/>
              </w:rPr>
            </w:pPr>
            <w:r w:rsidRPr="00905314">
              <w:rPr>
                <w:rFonts w:eastAsia="Calibri"/>
                <w:bCs/>
              </w:rPr>
              <w:t xml:space="preserve">Сообщение: </w:t>
            </w:r>
            <w:r w:rsidR="009D1B6F">
              <w:rPr>
                <w:rFonts w:eastAsia="Calibri"/>
                <w:bCs/>
              </w:rPr>
              <w:t>Характеристика розничных торговых предприятий г.Невеля</w:t>
            </w:r>
          </w:p>
          <w:p w:rsidR="00905314" w:rsidRPr="00F81A8E" w:rsidRDefault="00905314" w:rsidP="0065113C">
            <w:pPr>
              <w:tabs>
                <w:tab w:val="center" w:pos="1512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5314" w:rsidRPr="00746A4B" w:rsidRDefault="009D1B6F" w:rsidP="009D1B6F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05314" w:rsidRPr="00746A4B" w:rsidRDefault="00905314" w:rsidP="0065113C">
            <w:pPr>
              <w:snapToGrid w:val="0"/>
              <w:jc w:val="center"/>
            </w:pPr>
          </w:p>
        </w:tc>
      </w:tr>
      <w:tr w:rsidR="000A0196" w:rsidTr="007B2F64">
        <w:tc>
          <w:tcPr>
            <w:tcW w:w="11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Pr="00135137" w:rsidRDefault="000A0196" w:rsidP="0013513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                                                  </w:t>
            </w:r>
            <w:r w:rsidRPr="00135137">
              <w:rPr>
                <w:rFonts w:eastAsia="Calibri"/>
                <w:b/>
                <w:bCs/>
              </w:rPr>
              <w:t>Учебная пр</w:t>
            </w:r>
            <w:r>
              <w:rPr>
                <w:rFonts w:eastAsia="Calibri"/>
                <w:b/>
                <w:bCs/>
              </w:rPr>
              <w:t>а</w:t>
            </w:r>
            <w:r w:rsidRPr="00135137">
              <w:rPr>
                <w:rFonts w:eastAsia="Calibri"/>
                <w:b/>
                <w:bCs/>
              </w:rPr>
              <w:t>ктика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Pr="00746A4B" w:rsidRDefault="000A0196" w:rsidP="0065113C">
            <w:pPr>
              <w:snapToGrid w:val="0"/>
              <w:jc w:val="center"/>
            </w:pPr>
          </w:p>
          <w:p w:rsidR="000A0196" w:rsidRPr="007247C6" w:rsidRDefault="007247C6" w:rsidP="00135137">
            <w:pPr>
              <w:jc w:val="center"/>
            </w:pPr>
            <w:r w:rsidRPr="007247C6">
              <w:t>36</w:t>
            </w:r>
          </w:p>
          <w:p w:rsidR="000A0196" w:rsidRDefault="000A0196" w:rsidP="0065113C">
            <w:pPr>
              <w:jc w:val="center"/>
              <w:rPr>
                <w:b/>
              </w:rPr>
            </w:pPr>
          </w:p>
          <w:p w:rsidR="000A0196" w:rsidRDefault="000A0196" w:rsidP="0065113C">
            <w:pPr>
              <w:jc w:val="center"/>
              <w:rPr>
                <w:b/>
              </w:rPr>
            </w:pPr>
          </w:p>
          <w:p w:rsidR="000A0196" w:rsidRPr="00746A4B" w:rsidRDefault="000A0196" w:rsidP="0065113C">
            <w:pPr>
              <w:jc w:val="center"/>
            </w:pP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rPr>
          <w:trHeight w:val="230"/>
        </w:trPr>
        <w:tc>
          <w:tcPr>
            <w:tcW w:w="11178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c>
          <w:tcPr>
            <w:tcW w:w="11178" w:type="dxa"/>
            <w:gridSpan w:val="18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snapToGrid w:val="0"/>
              <w:jc w:val="center"/>
            </w:pPr>
          </w:p>
          <w:p w:rsidR="000A0196" w:rsidRPr="00746A4B" w:rsidRDefault="000A0196" w:rsidP="0065113C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c>
          <w:tcPr>
            <w:tcW w:w="11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snapToGrid w:val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snapToGrid w:val="0"/>
              <w:jc w:val="center"/>
            </w:pPr>
          </w:p>
          <w:p w:rsidR="000A0196" w:rsidRDefault="000A0196" w:rsidP="0065113C">
            <w:pPr>
              <w:snapToGrid w:val="0"/>
              <w:jc w:val="center"/>
            </w:pPr>
          </w:p>
          <w:p w:rsidR="000A0196" w:rsidRDefault="000A0196" w:rsidP="0065113C">
            <w:pPr>
              <w:snapToGrid w:val="0"/>
              <w:jc w:val="center"/>
            </w:pPr>
          </w:p>
          <w:p w:rsidR="000A0196" w:rsidRPr="00746A4B" w:rsidRDefault="000A0196" w:rsidP="0065113C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Pr="00135137" w:rsidRDefault="000A0196" w:rsidP="0065113C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Раздел </w:t>
            </w:r>
            <w:r w:rsidRPr="00135137">
              <w:rPr>
                <w:rFonts w:eastAsia="Calibri"/>
                <w:b/>
                <w:bCs/>
              </w:rPr>
              <w:t xml:space="preserve"> 2.</w:t>
            </w:r>
          </w:p>
          <w:p w:rsidR="000A0196" w:rsidRDefault="000A0196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Default="000A0196" w:rsidP="00DB7A7F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Товароведение продовольственных и непродовольственных товаров</w:t>
            </w:r>
          </w:p>
          <w:p w:rsidR="000A0196" w:rsidRDefault="000A019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Pr="00746A4B" w:rsidRDefault="000A0196" w:rsidP="0065113C">
            <w:pPr>
              <w:snapToGrid w:val="0"/>
            </w:pPr>
          </w:p>
          <w:p w:rsidR="000A0196" w:rsidRPr="00746A4B" w:rsidRDefault="000A0196" w:rsidP="0065113C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rPr>
          <w:trHeight w:val="1706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0196" w:rsidRDefault="000A0196" w:rsidP="0065113C">
            <w:pPr>
              <w:tabs>
                <w:tab w:val="center" w:pos="1512"/>
              </w:tabs>
              <w:rPr>
                <w:b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b/>
              </w:rPr>
            </w:pPr>
            <w:r>
              <w:rPr>
                <w:b/>
              </w:rPr>
              <w:t>МДК 03.02</w:t>
            </w:r>
          </w:p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B7A7F">
              <w:rPr>
                <w:b/>
              </w:rPr>
              <w:t>Товароведение продовольственных и непродовольственных товаров.</w:t>
            </w: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0196" w:rsidRDefault="000A019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0196" w:rsidRPr="00746A4B" w:rsidRDefault="000A0196" w:rsidP="0065113C">
            <w:pPr>
              <w:snapToGrid w:val="0"/>
            </w:pPr>
          </w:p>
          <w:p w:rsidR="000A0196" w:rsidRPr="00746A4B" w:rsidRDefault="000A0196" w:rsidP="0065113C"/>
          <w:p w:rsidR="000A0196" w:rsidRPr="00746A4B" w:rsidRDefault="000A0196" w:rsidP="0065113C"/>
          <w:p w:rsidR="000A0196" w:rsidRPr="00746A4B" w:rsidRDefault="007247C6" w:rsidP="00DB7A7F">
            <w:pPr>
              <w:jc w:val="center"/>
            </w:pPr>
            <w:r>
              <w:t>204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rPr>
          <w:trHeight w:val="267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Pr="00495C25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94FE6">
              <w:rPr>
                <w:b/>
              </w:rPr>
              <w:t>Тема 2.1</w:t>
            </w:r>
            <w:r>
              <w:t xml:space="preserve"> </w:t>
            </w:r>
            <w:r w:rsidRPr="00495C25">
              <w:rPr>
                <w:b/>
              </w:rPr>
              <w:t>Состояние и перспективы развития рынка продовольственных товаров. Общая классификация</w:t>
            </w:r>
          </w:p>
          <w:p w:rsidR="000A0196" w:rsidRPr="00495C25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196" w:rsidRDefault="000A0196" w:rsidP="0065113C">
            <w:pPr>
              <w:tabs>
                <w:tab w:val="center" w:pos="1512"/>
              </w:tabs>
              <w:rPr>
                <w:b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0196" w:rsidRPr="000A0196" w:rsidRDefault="000A0196" w:rsidP="000A0196">
            <w:pPr>
              <w:rPr>
                <w:rFonts w:eastAsia="Calibri"/>
                <w:b/>
                <w:bCs/>
              </w:rPr>
            </w:pPr>
            <w:r w:rsidRPr="000A0196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0196" w:rsidRPr="00746A4B" w:rsidRDefault="000A0196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rPr>
          <w:trHeight w:val="106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96" w:rsidRDefault="0070428A" w:rsidP="0065113C">
            <w:pPr>
              <w:snapToGrid w:val="0"/>
              <w:jc w:val="center"/>
            </w:pPr>
            <w:r>
              <w:t>1</w:t>
            </w:r>
          </w:p>
          <w:p w:rsidR="0070428A" w:rsidRDefault="0070428A" w:rsidP="0065113C">
            <w:pPr>
              <w:snapToGrid w:val="0"/>
              <w:jc w:val="center"/>
            </w:pPr>
          </w:p>
          <w:p w:rsidR="0070428A" w:rsidRDefault="0070428A" w:rsidP="0065113C">
            <w:pPr>
              <w:snapToGrid w:val="0"/>
              <w:jc w:val="center"/>
            </w:pPr>
          </w:p>
          <w:p w:rsidR="0070428A" w:rsidRDefault="0070428A" w:rsidP="0065113C">
            <w:pPr>
              <w:snapToGrid w:val="0"/>
              <w:jc w:val="center"/>
            </w:pPr>
          </w:p>
          <w:p w:rsidR="0070428A" w:rsidRDefault="0070428A" w:rsidP="0065113C">
            <w:pPr>
              <w:snapToGrid w:val="0"/>
              <w:jc w:val="center"/>
            </w:pPr>
          </w:p>
          <w:p w:rsidR="0070428A" w:rsidRDefault="0070428A" w:rsidP="0065113C">
            <w:pPr>
              <w:snapToGrid w:val="0"/>
              <w:jc w:val="center"/>
            </w:pPr>
          </w:p>
          <w:p w:rsidR="0070428A" w:rsidRDefault="0070428A" w:rsidP="0065113C">
            <w:pPr>
              <w:snapToGrid w:val="0"/>
              <w:jc w:val="center"/>
            </w:pPr>
          </w:p>
          <w:p w:rsidR="0070428A" w:rsidRPr="0070428A" w:rsidRDefault="0070428A" w:rsidP="0065113C">
            <w:pPr>
              <w:snapToGrid w:val="0"/>
              <w:jc w:val="center"/>
            </w:pPr>
            <w:r>
              <w:t>2</w:t>
            </w:r>
          </w:p>
        </w:tc>
        <w:tc>
          <w:tcPr>
            <w:tcW w:w="7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6D75" w:rsidRDefault="00D46D75" w:rsidP="000A0196">
            <w:pPr>
              <w:snapToGrid w:val="0"/>
            </w:pPr>
            <w:r>
              <w:t xml:space="preserve">1. </w:t>
            </w:r>
            <w:r w:rsidR="000A0196">
              <w:t>Продовольственные товары: понятие, назначение. Отличие продовольственных товаров от непродовольственных.</w:t>
            </w:r>
          </w:p>
          <w:p w:rsidR="000A0196" w:rsidRDefault="00D46D75" w:rsidP="000A0196">
            <w:pPr>
              <w:snapToGrid w:val="0"/>
            </w:pPr>
            <w:r>
              <w:t xml:space="preserve">2. </w:t>
            </w:r>
            <w:r w:rsidR="000A0196">
              <w:t xml:space="preserve">Потребности, удовлетворенные продовольственными товарами. Актуальность проблемы обеспечения населения продовольствием. Состояние рынка продовольственных товаров: источники насыщения (отечественное производство и импорт). </w:t>
            </w:r>
          </w:p>
          <w:p w:rsidR="00D46D75" w:rsidRDefault="000A0196" w:rsidP="000A0196">
            <w:pPr>
              <w:snapToGrid w:val="0"/>
            </w:pPr>
            <w:r>
              <w:t>Отрасли пищевой промышленности.</w:t>
            </w:r>
          </w:p>
          <w:p w:rsidR="00D46D75" w:rsidRDefault="00D46D75" w:rsidP="00D46D75">
            <w:pPr>
              <w:snapToGrid w:val="0"/>
            </w:pPr>
            <w:r>
              <w:t xml:space="preserve">3. </w:t>
            </w:r>
            <w:r w:rsidR="000A0196">
              <w:t xml:space="preserve"> Состояние спроса и предложения. Нормы потребления важнейших продуктов питания. Продовольственная безопасность страны и пути ее обеспечения. перспективы производства: стабилизация экономики страны, поддержка отечественного производства, обеспечение продовольственной безопасности, ориентация на импорт товаров, отечественное производство которых имеет объективные и субъективные ограничения. </w:t>
            </w:r>
          </w:p>
          <w:p w:rsidR="000A0196" w:rsidRDefault="00D46D75" w:rsidP="00D46D75">
            <w:pPr>
              <w:snapToGrid w:val="0"/>
              <w:rPr>
                <w:sz w:val="20"/>
                <w:szCs w:val="20"/>
              </w:rPr>
            </w:pPr>
            <w:r>
              <w:t>4.</w:t>
            </w:r>
            <w:r w:rsidR="000A0196">
              <w:t xml:space="preserve"> Общая классификация продовольственных товаров на группы и подгруппы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0196" w:rsidRPr="00746A4B" w:rsidRDefault="00656A78" w:rsidP="007D291F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rPr>
          <w:trHeight w:val="22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196" w:rsidRDefault="000A019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4FE6" w:rsidRPr="00C94FE6" w:rsidRDefault="000A0196" w:rsidP="000A0196">
            <w:pPr>
              <w:snapToGrid w:val="0"/>
              <w:rPr>
                <w:rFonts w:eastAsia="Calibri"/>
                <w:b/>
                <w:bCs/>
              </w:rPr>
            </w:pPr>
            <w:r w:rsidRPr="000A0196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A0196" w:rsidRPr="00746A4B" w:rsidRDefault="00C94FE6" w:rsidP="00C94FE6">
            <w:pPr>
              <w:snapToGrid w:val="0"/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0A0196" w:rsidTr="007B2F64">
        <w:trPr>
          <w:trHeight w:val="76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Default="000A0196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0196" w:rsidRDefault="000A019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A0196" w:rsidRPr="00C94FE6" w:rsidRDefault="00C94FE6" w:rsidP="00C94FE6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C94FE6" w:rsidRDefault="00FF7F11" w:rsidP="005126BC">
            <w:pPr>
              <w:snapToGrid w:val="0"/>
            </w:pPr>
            <w:r>
              <w:t>1. Информация: А</w:t>
            </w:r>
            <w:r w:rsidR="00C94FE6">
              <w:t>ктуальные проблемы обеспечения населения продовольствием.</w:t>
            </w:r>
          </w:p>
          <w:p w:rsidR="00C94FE6" w:rsidRDefault="005126BC" w:rsidP="00C94FE6">
            <w:pPr>
              <w:snapToGrid w:val="0"/>
            </w:pPr>
            <w:r>
              <w:t xml:space="preserve"> 2. Сообщение:</w:t>
            </w:r>
            <w:r w:rsidR="00C94FE6">
              <w:t xml:space="preserve"> Укажите пути совершенствования ассортимента продовольственных товаров.</w:t>
            </w:r>
          </w:p>
          <w:p w:rsidR="00C94FE6" w:rsidRDefault="00C94FE6" w:rsidP="005126BC">
            <w:pPr>
              <w:snapToGrid w:val="0"/>
              <w:rPr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196" w:rsidRPr="00746A4B" w:rsidRDefault="00FF7F11" w:rsidP="007D291F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A0196" w:rsidRPr="00746A4B" w:rsidRDefault="000A0196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369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2.2 «Состав пищевых продуктов»</w:t>
            </w: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D291F" w:rsidRDefault="007D291F" w:rsidP="0065113C">
            <w:pPr>
              <w:rPr>
                <w:rFonts w:eastAsia="Calibri"/>
                <w:b/>
                <w:bCs/>
              </w:rPr>
            </w:pPr>
            <w:r w:rsidRPr="007D291F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7D291F" w:rsidP="00DB7A7F"/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111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0428A" w:rsidP="0065113C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eastAsia="Calibri"/>
                <w:bCs/>
              </w:rPr>
              <w:t>1</w:t>
            </w:r>
          </w:p>
          <w:p w:rsidR="0070428A" w:rsidRDefault="0070428A" w:rsidP="0065113C">
            <w:pPr>
              <w:snapToGrid w:val="0"/>
              <w:rPr>
                <w:rFonts w:eastAsia="Calibri"/>
                <w:bCs/>
              </w:rPr>
            </w:pPr>
          </w:p>
          <w:p w:rsidR="0070428A" w:rsidRDefault="0070428A" w:rsidP="0065113C">
            <w:pPr>
              <w:snapToGrid w:val="0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  <w:p w:rsid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0428A" w:rsidRPr="0070428A" w:rsidRDefault="0070428A" w:rsidP="0070428A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  <w:p w:rsidR="007D291F" w:rsidRPr="00B04B11" w:rsidRDefault="007D291F" w:rsidP="0065113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</w:pPr>
            <w:r>
              <w:t xml:space="preserve">1. Химический состав и свойства веществ: связь с формированием и оценкой качества, обеспечением количества и качества пищевых продуктов. </w:t>
            </w:r>
          </w:p>
          <w:p w:rsidR="007D291F" w:rsidRDefault="007D291F" w:rsidP="0065113C">
            <w:pPr>
              <w:snapToGrid w:val="0"/>
            </w:pPr>
            <w:r>
              <w:t xml:space="preserve">2.Общая классификация веществ пищевых продуктов по химической природе (органические и неорганические), по усвояемости (усвояемые, трудноусвояемые, неусвояемые), по происхождению ( натуральные, синтетические и искусственные). </w:t>
            </w:r>
          </w:p>
          <w:p w:rsidR="007D291F" w:rsidRPr="00C94FE6" w:rsidRDefault="007D291F" w:rsidP="00C94FE6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>
              <w:t>3. Характеристика важнейших веществ химического состава: воды, углеводов, белков, жиров, органических кислот, витаминов, минеральных веществ. Схема характеристики: представление о химической природе этих веществ, их классификация; свойства веществ, их влияние на качество, в том числе на безопасность и сохранность; содержание в пищевых продуктах ( деление продуктов на группы в зависимости от содержания отдельных веществ)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7D291F" w:rsidRDefault="007D291F" w:rsidP="0065113C">
            <w:pPr>
              <w:tabs>
                <w:tab w:val="center" w:pos="1512"/>
              </w:tabs>
            </w:pPr>
            <w:r>
              <w:t xml:space="preserve">4.Энергитическая ценность </w:t>
            </w:r>
          </w:p>
          <w:p w:rsidR="007D291F" w:rsidRDefault="00366361" w:rsidP="0065113C">
            <w:pPr>
              <w:tabs>
                <w:tab w:val="center" w:pos="1512"/>
              </w:tabs>
            </w:pPr>
            <w:r>
              <w:t>П</w:t>
            </w:r>
            <w:r w:rsidR="007D291F">
              <w:t>ищ</w:t>
            </w:r>
            <w:r>
              <w:t>евая ценность</w:t>
            </w:r>
            <w:r w:rsidR="007D291F">
              <w:t xml:space="preserve"> продуктов.</w:t>
            </w:r>
          </w:p>
          <w:p w:rsidR="007D291F" w:rsidRDefault="00366361" w:rsidP="0065113C">
            <w:pPr>
              <w:tabs>
                <w:tab w:val="center" w:pos="1512"/>
              </w:tabs>
            </w:pPr>
            <w:r>
              <w:t>5.</w:t>
            </w:r>
            <w:r w:rsidR="007D291F">
              <w:t>Качество пищевых продуктов и</w:t>
            </w:r>
            <w:r>
              <w:t xml:space="preserve"> </w:t>
            </w:r>
            <w:r w:rsidR="007D291F">
              <w:t>методы его определения.</w:t>
            </w:r>
          </w:p>
          <w:p w:rsidR="007D291F" w:rsidRDefault="00366361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t>6</w:t>
            </w:r>
            <w:r w:rsidR="007D291F">
              <w:t>.</w:t>
            </w:r>
            <w:r w:rsidR="00D46D75">
              <w:t xml:space="preserve"> </w:t>
            </w:r>
            <w:r w:rsidR="007D291F">
              <w:t>Безопасность пищевых продуктов.Стандартизация пищевых продуктов.</w:t>
            </w:r>
          </w:p>
          <w:p w:rsidR="007D291F" w:rsidRDefault="007D291F" w:rsidP="006511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7D291F" w:rsidP="0065113C">
            <w:pPr>
              <w:snapToGrid w:val="0"/>
              <w:jc w:val="center"/>
            </w:pPr>
          </w:p>
          <w:p w:rsidR="007D291F" w:rsidRPr="00746A4B" w:rsidRDefault="007D291F" w:rsidP="0065113C">
            <w:pPr>
              <w:jc w:val="center"/>
            </w:pPr>
          </w:p>
          <w:p w:rsidR="007D291F" w:rsidRPr="00746A4B" w:rsidRDefault="00981F9E" w:rsidP="0065113C">
            <w:pPr>
              <w:jc w:val="center"/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  <w:p w:rsidR="007D291F" w:rsidRPr="00746A4B" w:rsidRDefault="007D291F" w:rsidP="0065113C"/>
          <w:p w:rsidR="007D291F" w:rsidRPr="00746A4B" w:rsidRDefault="007D291F" w:rsidP="0065113C"/>
          <w:p w:rsidR="007D291F" w:rsidRPr="00746A4B" w:rsidRDefault="007D291F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3</w:t>
            </w:r>
          </w:p>
        </w:tc>
      </w:tr>
      <w:tr w:rsidR="007D291F" w:rsidTr="007B2F64">
        <w:trPr>
          <w:trHeight w:val="45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r w:rsidRPr="000A0196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7D291F" w:rsidP="0065113C">
            <w:pPr>
              <w:snapToGrid w:val="0"/>
              <w:jc w:val="center"/>
            </w:pPr>
            <w:r>
              <w:t>2</w:t>
            </w:r>
          </w:p>
          <w:p w:rsidR="007D291F" w:rsidRPr="00746A4B" w:rsidRDefault="007D291F" w:rsidP="0065113C">
            <w:pPr>
              <w:jc w:val="center"/>
            </w:pP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396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Default="007D291F" w:rsidP="007045E9">
            <w:r>
              <w:t>«Опр</w:t>
            </w:r>
            <w:r w:rsidR="00495C25">
              <w:t xml:space="preserve">еделение энергетической </w:t>
            </w:r>
            <w:r>
              <w:t>ценности пищевых продуктов»</w:t>
            </w:r>
          </w:p>
          <w:p w:rsidR="007D291F" w:rsidRDefault="007D291F" w:rsidP="0065113C">
            <w:pPr>
              <w:tabs>
                <w:tab w:val="center" w:pos="1512"/>
              </w:tabs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Pr="00746A4B" w:rsidRDefault="007D291F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124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C94FE6" w:rsidRDefault="007D291F" w:rsidP="007D291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7D291F" w:rsidRDefault="005126BC" w:rsidP="0065113C">
            <w:pPr>
              <w:tabs>
                <w:tab w:val="center" w:pos="1512"/>
              </w:tabs>
            </w:pPr>
            <w:r>
              <w:t>1. Составьте схему «Х</w:t>
            </w:r>
            <w:r w:rsidR="007D291F">
              <w:t>имический соста</w:t>
            </w:r>
            <w:r>
              <w:t>в пищевых продуктов, усвояемость и происхождение</w:t>
            </w:r>
            <w:r w:rsidR="007D291F">
              <w:t>.</w:t>
            </w:r>
          </w:p>
          <w:p w:rsidR="007D291F" w:rsidRDefault="007D291F" w:rsidP="0065113C">
            <w:pPr>
              <w:tabs>
                <w:tab w:val="center" w:pos="1512"/>
              </w:tabs>
            </w:pPr>
            <w:r>
              <w:t>2. Информация: Влияние важнейших веществ химического состава на здоровье человека</w:t>
            </w:r>
          </w:p>
          <w:p w:rsidR="007D291F" w:rsidRDefault="007D291F" w:rsidP="0065113C">
            <w:pPr>
              <w:tabs>
                <w:tab w:val="center" w:pos="1512"/>
              </w:tabs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5126BC" w:rsidP="007D291F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D291F" w:rsidRDefault="007D291F" w:rsidP="0065113C">
            <w:pPr>
              <w:rPr>
                <w:rFonts w:eastAsia="Calibri"/>
                <w:sz w:val="20"/>
                <w:szCs w:val="20"/>
              </w:rPr>
            </w:pPr>
          </w:p>
          <w:p w:rsidR="007D291F" w:rsidRDefault="007D291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2.3 « Основы хранения и консервирования продуктов»</w:t>
            </w:r>
          </w:p>
          <w:p w:rsidR="007D291F" w:rsidRDefault="007D291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D291F" w:rsidRDefault="007D291F" w:rsidP="0065113C">
            <w:pPr>
              <w:rPr>
                <w:b/>
              </w:rPr>
            </w:pPr>
            <w:r w:rsidRPr="007D291F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7D291F" w:rsidP="0065113C">
            <w:pPr>
              <w:jc w:val="center"/>
              <w:rPr>
                <w:b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135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Default="0070428A" w:rsidP="0065113C">
            <w:pPr>
              <w:jc w:val="center"/>
            </w:pPr>
            <w:r>
              <w:t>1</w:t>
            </w:r>
          </w:p>
          <w:p w:rsidR="0070428A" w:rsidRDefault="0070428A" w:rsidP="0065113C">
            <w:pPr>
              <w:jc w:val="center"/>
            </w:pPr>
          </w:p>
          <w:p w:rsidR="0070428A" w:rsidRDefault="0070428A" w:rsidP="0065113C">
            <w:pPr>
              <w:jc w:val="center"/>
            </w:pPr>
            <w:r>
              <w:t>2</w:t>
            </w:r>
          </w:p>
          <w:p w:rsidR="0070428A" w:rsidRDefault="0070428A" w:rsidP="0065113C">
            <w:pPr>
              <w:jc w:val="center"/>
            </w:pPr>
          </w:p>
          <w:p w:rsidR="0070428A" w:rsidRDefault="0070428A" w:rsidP="0065113C">
            <w:pPr>
              <w:jc w:val="center"/>
            </w:pPr>
          </w:p>
          <w:p w:rsidR="0070428A" w:rsidRDefault="0070428A" w:rsidP="0065113C">
            <w:pPr>
              <w:jc w:val="center"/>
            </w:pPr>
            <w:r>
              <w:t>3</w:t>
            </w:r>
          </w:p>
          <w:p w:rsidR="0070428A" w:rsidRDefault="0070428A" w:rsidP="0065113C">
            <w:pPr>
              <w:jc w:val="center"/>
            </w:pPr>
          </w:p>
          <w:p w:rsidR="0070428A" w:rsidRDefault="0070428A" w:rsidP="0065113C">
            <w:pPr>
              <w:jc w:val="center"/>
            </w:pPr>
            <w:r>
              <w:t>4</w:t>
            </w:r>
          </w:p>
          <w:p w:rsidR="0070428A" w:rsidRDefault="0070428A" w:rsidP="0065113C">
            <w:pPr>
              <w:jc w:val="center"/>
            </w:pPr>
          </w:p>
          <w:p w:rsidR="0070428A" w:rsidRDefault="0070428A" w:rsidP="0065113C">
            <w:pPr>
              <w:jc w:val="center"/>
            </w:pPr>
          </w:p>
          <w:p w:rsidR="0070428A" w:rsidRDefault="0070428A" w:rsidP="0065113C">
            <w:pPr>
              <w:jc w:val="center"/>
            </w:pPr>
            <w:r>
              <w:t>5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361" w:rsidRDefault="00D46D75" w:rsidP="0065113C">
            <w:pPr>
              <w:tabs>
                <w:tab w:val="center" w:pos="1512"/>
              </w:tabs>
            </w:pPr>
            <w:r>
              <w:t>1.</w:t>
            </w:r>
            <w:r w:rsidR="007D291F">
              <w:t>Процессы происходящие в пищевых продуктах.</w:t>
            </w:r>
          </w:p>
          <w:p w:rsidR="007D291F" w:rsidRDefault="007D291F" w:rsidP="0065113C">
            <w:pPr>
              <w:tabs>
                <w:tab w:val="center" w:pos="1512"/>
              </w:tabs>
            </w:pPr>
            <w:r>
              <w:t xml:space="preserve"> Режим хранения.</w:t>
            </w:r>
          </w:p>
          <w:p w:rsidR="00366361" w:rsidRDefault="00D46D75" w:rsidP="0065113C">
            <w:pPr>
              <w:tabs>
                <w:tab w:val="center" w:pos="1512"/>
              </w:tabs>
            </w:pPr>
            <w:r>
              <w:t xml:space="preserve">2. </w:t>
            </w:r>
            <w:r w:rsidR="00366361">
              <w:t xml:space="preserve">Сроки сохранности продовольственных товаров, в том числе годности, хранения, реализации. Критерии </w:t>
            </w:r>
            <w:r>
              <w:t xml:space="preserve">их установления и ограничения. </w:t>
            </w:r>
          </w:p>
          <w:p w:rsidR="00366361" w:rsidRDefault="00D46D75" w:rsidP="0065113C">
            <w:pPr>
              <w:tabs>
                <w:tab w:val="center" w:pos="1512"/>
              </w:tabs>
            </w:pPr>
            <w:r>
              <w:t xml:space="preserve">3. </w:t>
            </w:r>
            <w:r w:rsidR="007D291F">
              <w:t>Консервирование пищевых продуктов.</w:t>
            </w:r>
          </w:p>
          <w:p w:rsidR="007D291F" w:rsidRDefault="007D291F" w:rsidP="0065113C">
            <w:pPr>
              <w:tabs>
                <w:tab w:val="center" w:pos="1512"/>
              </w:tabs>
            </w:pPr>
            <w:r>
              <w:t xml:space="preserve"> Изменения происходящие в продуктах при хранении.</w:t>
            </w:r>
          </w:p>
          <w:p w:rsidR="00366361" w:rsidRDefault="00D46D75" w:rsidP="00366361">
            <w:pPr>
              <w:rPr>
                <w:rFonts w:eastAsia="Calibri"/>
                <w:bCs/>
                <w:sz w:val="20"/>
                <w:szCs w:val="20"/>
              </w:rPr>
            </w:pPr>
            <w:r>
              <w:t xml:space="preserve">4. </w:t>
            </w:r>
            <w:r w:rsidR="00366361">
              <w:t>Классификация продовольственных товаров по срокам хранения: скоропортящиеся, кратковременного, среднего и длительного срока хранения. Контроль за условиями и сроками хранения.</w:t>
            </w:r>
          </w:p>
          <w:p w:rsidR="00366361" w:rsidRDefault="00D46D75" w:rsidP="007045E9">
            <w:pPr>
              <w:rPr>
                <w:rFonts w:eastAsia="Calibri"/>
                <w:bCs/>
                <w:sz w:val="20"/>
                <w:szCs w:val="20"/>
              </w:rPr>
            </w:pPr>
            <w:r>
              <w:t xml:space="preserve">5. </w:t>
            </w:r>
            <w:r w:rsidR="00366361">
              <w:t>Нормативные документы, регламентирующие условия и сроки сохраняемости пищевых продуктов.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Pr="00746A4B" w:rsidRDefault="007D291F" w:rsidP="0065113C">
            <w:pPr>
              <w:snapToGrid w:val="0"/>
            </w:pPr>
          </w:p>
          <w:p w:rsidR="007D291F" w:rsidRPr="00746A4B" w:rsidRDefault="007D291F" w:rsidP="0065113C"/>
          <w:p w:rsidR="007D291F" w:rsidRPr="00746A4B" w:rsidRDefault="007D291F" w:rsidP="0065113C"/>
          <w:p w:rsidR="007D291F" w:rsidRPr="00746A4B" w:rsidRDefault="00981F9E" w:rsidP="0065113C">
            <w:pPr>
              <w:jc w:val="center"/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  <w:p w:rsidR="007D291F" w:rsidRPr="00746A4B" w:rsidRDefault="007D291F" w:rsidP="0065113C"/>
          <w:p w:rsidR="007D291F" w:rsidRPr="00746A4B" w:rsidRDefault="007D291F" w:rsidP="0065113C"/>
          <w:p w:rsidR="007D291F" w:rsidRPr="00746A4B" w:rsidRDefault="007D291F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3</w:t>
            </w:r>
          </w:p>
        </w:tc>
      </w:tr>
      <w:tr w:rsidR="007D291F" w:rsidTr="007B2F64">
        <w:trPr>
          <w:trHeight w:val="201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Default="007D291F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Default="007D291F" w:rsidP="007D291F">
            <w:r w:rsidRPr="000A0196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D291F" w:rsidRPr="00746A4B" w:rsidRDefault="007045E9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1922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Default="007D291F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Pr="00746A4B" w:rsidRDefault="007D291F" w:rsidP="0065113C">
            <w:pPr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48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C94FE6" w:rsidRDefault="007D291F" w:rsidP="007D291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366361" w:rsidRDefault="00366361" w:rsidP="00366361"/>
          <w:p w:rsidR="00366361" w:rsidRDefault="005126BC" w:rsidP="00366361">
            <w:r>
              <w:t>1. Конспект: В</w:t>
            </w:r>
            <w:r w:rsidR="00366361">
              <w:t xml:space="preserve">иды и разновидности товарных потерь, причины возникновения, порядок списания. </w:t>
            </w:r>
          </w:p>
          <w:p w:rsidR="00366361" w:rsidRDefault="005126BC" w:rsidP="00366361">
            <w:r>
              <w:t>2. Составить таблицу: Ф</w:t>
            </w:r>
            <w:r w:rsidR="00366361">
              <w:t xml:space="preserve">акторы, влияющие на потери. </w:t>
            </w:r>
          </w:p>
          <w:p w:rsidR="00366361" w:rsidRDefault="00366361" w:rsidP="005126B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5126BC" w:rsidP="0065113C">
            <w:pPr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01785E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1785E" w:rsidRDefault="0001785E" w:rsidP="0001785E">
            <w:pPr>
              <w:tabs>
                <w:tab w:val="center" w:pos="1512"/>
              </w:tabs>
            </w:pPr>
          </w:p>
          <w:p w:rsidR="0001785E" w:rsidRDefault="0001785E" w:rsidP="0001785E">
            <w:pPr>
              <w:tabs>
                <w:tab w:val="center" w:pos="1512"/>
              </w:tabs>
              <w:rPr>
                <w:b/>
              </w:rPr>
            </w:pPr>
            <w:r>
              <w:rPr>
                <w:b/>
              </w:rPr>
              <w:t xml:space="preserve">Тема 2.4 </w:t>
            </w:r>
          </w:p>
          <w:p w:rsidR="0001785E" w:rsidRPr="0001785E" w:rsidRDefault="0001785E" w:rsidP="0001785E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01785E">
              <w:rPr>
                <w:b/>
              </w:rPr>
              <w:t>Товароведение зерновых культур и продуктов их переработки</w:t>
            </w: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785E" w:rsidRPr="007D291F" w:rsidRDefault="0001785E" w:rsidP="0065113C">
            <w:pPr>
              <w:rPr>
                <w:b/>
              </w:rPr>
            </w:pPr>
            <w:r w:rsidRPr="007D291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785E" w:rsidRPr="00746A4B" w:rsidRDefault="0001785E" w:rsidP="0065113C">
            <w:pPr>
              <w:jc w:val="center"/>
            </w:pP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1785E" w:rsidRPr="00746A4B" w:rsidRDefault="0001785E" w:rsidP="0065113C">
            <w:pPr>
              <w:snapToGrid w:val="0"/>
              <w:jc w:val="center"/>
            </w:pPr>
          </w:p>
          <w:p w:rsidR="0001785E" w:rsidRPr="00746A4B" w:rsidRDefault="0001785E" w:rsidP="0065113C"/>
          <w:p w:rsidR="0001785E" w:rsidRPr="00746A4B" w:rsidRDefault="0001785E" w:rsidP="0065113C"/>
          <w:p w:rsidR="0001785E" w:rsidRPr="00746A4B" w:rsidRDefault="0001785E" w:rsidP="0065113C">
            <w:pPr>
              <w:jc w:val="center"/>
              <w:rPr>
                <w:rFonts w:eastAsia="Calibri"/>
                <w:b/>
                <w:bCs/>
              </w:rPr>
            </w:pPr>
            <w:r w:rsidRPr="00746A4B">
              <w:t>2</w:t>
            </w:r>
          </w:p>
        </w:tc>
      </w:tr>
      <w:tr w:rsidR="0001785E" w:rsidTr="007B2F64">
        <w:trPr>
          <w:trHeight w:val="1643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D46D75" w:rsidP="0065113C">
            <w:pPr>
              <w:jc w:val="center"/>
            </w:pPr>
            <w:r>
              <w:t>1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01785E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  <w:r>
              <w:t>Товароведение зерновых культур. Рынок зерновых культур. Зерномучные товары как объект коммерческой деятельности. Классификация зерновых культур. Особенности строения и химического состава зерна важнейших хлебных злаков , их влияние на потребительские свойства и пищевую ценность продуктов переработки зерна.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785E" w:rsidRPr="00746A4B" w:rsidRDefault="0001785E" w:rsidP="0065113C">
            <w:pPr>
              <w:snapToGrid w:val="0"/>
            </w:pPr>
          </w:p>
          <w:p w:rsidR="0001785E" w:rsidRPr="00746A4B" w:rsidRDefault="00981F9E" w:rsidP="0065113C">
            <w:pPr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1785E" w:rsidRPr="00746A4B" w:rsidRDefault="0001785E" w:rsidP="0065113C">
            <w:pPr>
              <w:snapToGrid w:val="0"/>
              <w:jc w:val="center"/>
            </w:pPr>
          </w:p>
        </w:tc>
      </w:tr>
      <w:tr w:rsidR="0001785E" w:rsidTr="007B2F64">
        <w:trPr>
          <w:trHeight w:val="192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D46D75" w:rsidP="0065113C">
            <w:pPr>
              <w:jc w:val="center"/>
            </w:pPr>
            <w:r>
              <w:t>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01785E" w:rsidP="0001785E">
            <w:pPr>
              <w:tabs>
                <w:tab w:val="center" w:pos="1512"/>
              </w:tabs>
            </w:pPr>
            <w:r>
              <w:t>Классификация и ассортимент круп. Факторы, формирующие качество круп. Показатели качества, дефекты, сорта. Новые виды круп ( быстроразваривающиеся крупы из пшена, ячменя, пшеницы, гороха, крупы из дробленого риса и мягкой пшеницы ). Факторы, определяющие цены на крупы: химический состав, усвояемость, развариваемость</w:t>
            </w:r>
          </w:p>
        </w:tc>
        <w:tc>
          <w:tcPr>
            <w:tcW w:w="20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Pr="00746A4B" w:rsidRDefault="0001785E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1785E" w:rsidRPr="00746A4B" w:rsidRDefault="0001785E" w:rsidP="0065113C">
            <w:pPr>
              <w:snapToGrid w:val="0"/>
              <w:jc w:val="center"/>
            </w:pPr>
          </w:p>
        </w:tc>
      </w:tr>
      <w:tr w:rsidR="0001785E" w:rsidTr="007B2F64">
        <w:trPr>
          <w:trHeight w:val="109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D46D75" w:rsidP="0065113C">
            <w:pPr>
              <w:jc w:val="center"/>
            </w:pPr>
            <w: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01785E" w:rsidP="0065113C">
            <w:pPr>
              <w:tabs>
                <w:tab w:val="center" w:pos="1512"/>
              </w:tabs>
            </w:pPr>
            <w:r>
              <w:t>Структура ассортимента, особенности химического состава и пищевой ценности муки разных видов, типов, сортов. Факторы, формирующие качество муки. Принципы формирования товарного сорта. Показатели качества, дефекты</w:t>
            </w:r>
          </w:p>
        </w:tc>
        <w:tc>
          <w:tcPr>
            <w:tcW w:w="20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Pr="00746A4B" w:rsidRDefault="0001785E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1785E" w:rsidRPr="00746A4B" w:rsidRDefault="0001785E" w:rsidP="0065113C">
            <w:pPr>
              <w:snapToGrid w:val="0"/>
              <w:jc w:val="center"/>
            </w:pPr>
          </w:p>
        </w:tc>
      </w:tr>
      <w:tr w:rsidR="0001785E" w:rsidTr="007B2F64">
        <w:trPr>
          <w:trHeight w:val="27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D46D75" w:rsidP="0065113C">
            <w:pPr>
              <w:jc w:val="center"/>
            </w:pPr>
            <w:r>
              <w:t>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01785E" w:rsidP="0001785E">
            <w:r>
              <w:t>Хлебобулочные и макаронные изделия. Пищевая ценность, структура ассортимента. Факторы, формирующие качество. Показатели качества. дефекты и болезни хлеба. транспортирование, условия и сроки хранения.</w:t>
            </w:r>
          </w:p>
        </w:tc>
        <w:tc>
          <w:tcPr>
            <w:tcW w:w="20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Pr="00746A4B" w:rsidRDefault="0001785E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1785E" w:rsidRPr="00746A4B" w:rsidRDefault="0001785E" w:rsidP="0065113C">
            <w:pPr>
              <w:snapToGrid w:val="0"/>
              <w:jc w:val="center"/>
            </w:pPr>
          </w:p>
        </w:tc>
      </w:tr>
      <w:tr w:rsidR="0001785E" w:rsidTr="007B2F64">
        <w:trPr>
          <w:trHeight w:val="562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785E" w:rsidRDefault="00D46D75" w:rsidP="0065113C">
            <w:pPr>
              <w:jc w:val="center"/>
            </w:pPr>
            <w: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785E" w:rsidRDefault="0001785E" w:rsidP="0001785E">
            <w:pPr>
              <w:tabs>
                <w:tab w:val="center" w:pos="1512"/>
              </w:tabs>
            </w:pPr>
            <w:r>
              <w:t>Макаронные изделия: структура ассортимента, классификация, показатели качества и дефекты</w:t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785E" w:rsidRPr="00746A4B" w:rsidRDefault="0001785E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785E" w:rsidRPr="00746A4B" w:rsidRDefault="0001785E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D291F" w:rsidRDefault="007D291F" w:rsidP="0065113C">
            <w:pPr>
              <w:tabs>
                <w:tab w:val="left" w:pos="270"/>
              </w:tabs>
            </w:pPr>
            <w:r w:rsidRPr="007D291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7D291F" w:rsidP="0065113C">
            <w:pPr>
              <w:snapToGrid w:val="0"/>
            </w:pPr>
          </w:p>
          <w:p w:rsidR="007D291F" w:rsidRPr="00746A4B" w:rsidRDefault="00981F9E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286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Default="007D291F" w:rsidP="00981F9E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D291F" w:rsidRPr="00746A4B" w:rsidRDefault="007D291F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01785E" w:rsidTr="007B2F64">
        <w:trPr>
          <w:trHeight w:val="43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785E" w:rsidRDefault="0001785E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Default="0001785E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01785E" w:rsidRDefault="0001785E" w:rsidP="0065113C">
            <w:pPr>
              <w:jc w:val="center"/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785E" w:rsidRPr="00746A4B" w:rsidRDefault="0001785E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01785E" w:rsidRPr="00746A4B" w:rsidRDefault="0001785E" w:rsidP="0065113C">
            <w:pPr>
              <w:snapToGrid w:val="0"/>
              <w:jc w:val="center"/>
            </w:pPr>
          </w:p>
        </w:tc>
      </w:tr>
      <w:tr w:rsidR="007D291F" w:rsidTr="007B2F64">
        <w:trPr>
          <w:trHeight w:val="706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Default="007D291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C94FE6" w:rsidRDefault="007D291F" w:rsidP="007D291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5126BC" w:rsidRDefault="0001785E" w:rsidP="0001785E">
            <w:r>
              <w:t xml:space="preserve">1.Подготовка доклада по теме: «Производство зерновых культур в РФ и за рубежом». </w:t>
            </w:r>
          </w:p>
          <w:p w:rsidR="0001785E" w:rsidRDefault="005126BC" w:rsidP="0001785E">
            <w:r>
              <w:t>2</w:t>
            </w:r>
            <w:r w:rsidR="0001785E">
              <w:t>. Сообщение по теме: «Пр-во макар. Изделий в Италии. Ассортимент, качество, потребление».</w:t>
            </w:r>
          </w:p>
          <w:p w:rsidR="0001785E" w:rsidRDefault="0001785E" w:rsidP="0001785E">
            <w:pPr>
              <w:rPr>
                <w:rFonts w:eastAsia="Calibri"/>
                <w:bCs/>
                <w:sz w:val="20"/>
                <w:szCs w:val="20"/>
              </w:rPr>
            </w:pPr>
          </w:p>
          <w:p w:rsidR="007D291F" w:rsidRDefault="007D291F" w:rsidP="007045E9"/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291F" w:rsidRPr="00746A4B" w:rsidRDefault="005126BC" w:rsidP="0001785E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D291F" w:rsidRPr="00746A4B" w:rsidRDefault="007D291F" w:rsidP="0065113C">
            <w:pPr>
              <w:snapToGrid w:val="0"/>
              <w:jc w:val="center"/>
            </w:pPr>
          </w:p>
        </w:tc>
      </w:tr>
      <w:tr w:rsidR="004367FF" w:rsidTr="007B2F64">
        <w:trPr>
          <w:trHeight w:val="27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367FF" w:rsidRDefault="004367FF" w:rsidP="0065113C">
            <w:pPr>
              <w:rPr>
                <w:rFonts w:eastAsia="Calibri"/>
                <w:sz w:val="20"/>
                <w:szCs w:val="20"/>
              </w:rPr>
            </w:pPr>
          </w:p>
          <w:p w:rsidR="004367FF" w:rsidRDefault="004367F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2.5 «Плоды,</w:t>
            </w:r>
            <w:r w:rsidR="00495C25">
              <w:rPr>
                <w:b/>
              </w:rPr>
              <w:t xml:space="preserve"> </w:t>
            </w:r>
            <w:r>
              <w:rPr>
                <w:b/>
              </w:rPr>
              <w:t>овощи и продукты их переработки»</w:t>
            </w:r>
          </w:p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Pr="007D291F" w:rsidRDefault="004367FF" w:rsidP="0065113C">
            <w:pPr>
              <w:rPr>
                <w:b/>
              </w:rPr>
            </w:pPr>
            <w:r w:rsidRPr="007D291F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Pr="00746A4B" w:rsidRDefault="004367FF" w:rsidP="00D46D75"/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Pr="00746A4B" w:rsidRDefault="004367FF" w:rsidP="0001785E"/>
        </w:tc>
      </w:tr>
      <w:tr w:rsidR="004367FF" w:rsidTr="007B2F64">
        <w:trPr>
          <w:trHeight w:val="385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  <w:r w:rsidRPr="004367FF">
              <w:rPr>
                <w:rFonts w:eastAsia="Calibri"/>
                <w:bCs/>
              </w:rPr>
              <w:t>1</w:t>
            </w:r>
          </w:p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</w:p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</w:p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  <w:r w:rsidRPr="004367FF">
              <w:rPr>
                <w:rFonts w:eastAsia="Calibri"/>
                <w:bCs/>
              </w:rPr>
              <w:t>2</w:t>
            </w:r>
          </w:p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</w:p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</w:p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</w:p>
          <w:p w:rsidR="004367FF" w:rsidRPr="004367FF" w:rsidRDefault="004367FF" w:rsidP="00D46D75">
            <w:pPr>
              <w:jc w:val="center"/>
              <w:rPr>
                <w:rFonts w:eastAsia="Calibri"/>
                <w:bCs/>
              </w:rPr>
            </w:pPr>
          </w:p>
          <w:p w:rsidR="004367FF" w:rsidRPr="004367FF" w:rsidRDefault="004367FF" w:rsidP="00D46D75">
            <w:pPr>
              <w:rPr>
                <w:rFonts w:eastAsia="Calibri"/>
                <w:bCs/>
              </w:rPr>
            </w:pPr>
            <w:r w:rsidRPr="004367FF">
              <w:rPr>
                <w:rFonts w:eastAsia="Calibri"/>
                <w:bCs/>
              </w:rPr>
              <w:t xml:space="preserve">   3</w:t>
            </w:r>
          </w:p>
          <w:p w:rsidR="004367FF" w:rsidRPr="004367FF" w:rsidRDefault="004367FF" w:rsidP="00D46D7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</w:t>
            </w:r>
            <w:r w:rsidRPr="004367FF">
              <w:rPr>
                <w:rFonts w:eastAsia="Calibri"/>
                <w:bCs/>
              </w:rPr>
              <w:t xml:space="preserve"> 4</w:t>
            </w:r>
          </w:p>
          <w:p w:rsidR="004367FF" w:rsidRDefault="004367FF" w:rsidP="00D46D75">
            <w:pPr>
              <w:rPr>
                <w:rFonts w:eastAsia="Calibri"/>
                <w:bCs/>
              </w:rPr>
            </w:pPr>
            <w:r w:rsidRPr="004367FF">
              <w:rPr>
                <w:rFonts w:eastAsia="Calibri"/>
                <w:bCs/>
              </w:rPr>
              <w:t xml:space="preserve">   5</w:t>
            </w:r>
          </w:p>
          <w:p w:rsidR="004367FF" w:rsidRDefault="004367FF" w:rsidP="00D46D75">
            <w:pPr>
              <w:rPr>
                <w:rFonts w:eastAsia="Calibri"/>
                <w:bCs/>
              </w:rPr>
            </w:pPr>
          </w:p>
          <w:p w:rsidR="004367FF" w:rsidRDefault="004367FF" w:rsidP="00D46D75">
            <w:pPr>
              <w:rPr>
                <w:rFonts w:eastAsia="Calibri"/>
                <w:bCs/>
              </w:rPr>
            </w:pPr>
          </w:p>
          <w:p w:rsidR="004367FF" w:rsidRDefault="004367FF" w:rsidP="00D46D75">
            <w:pPr>
              <w:rPr>
                <w:rFonts w:eastAsia="Calibri"/>
                <w:bCs/>
              </w:rPr>
            </w:pPr>
          </w:p>
          <w:p w:rsidR="004367FF" w:rsidRPr="007D291F" w:rsidRDefault="004367FF" w:rsidP="004367F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67FF" w:rsidRDefault="004367FF" w:rsidP="00D46D75">
            <w:pPr>
              <w:tabs>
                <w:tab w:val="center" w:pos="1512"/>
              </w:tabs>
            </w:pPr>
            <w:r>
              <w:t>Потребительские свойства и классификация плодов и овощей. Общая характеристика 1 плодоовощной продукции, химического состава и пищевой ценности</w:t>
            </w:r>
          </w:p>
          <w:p w:rsidR="004367FF" w:rsidRDefault="004367FF" w:rsidP="00D46D75">
            <w:pPr>
              <w:tabs>
                <w:tab w:val="center" w:pos="1512"/>
              </w:tabs>
            </w:pPr>
            <w:r>
              <w:t>Качество плодоовощной продукции. Понятие о товарном качестве, нормативно</w:t>
            </w:r>
            <w:r w:rsidR="00495C25">
              <w:t>-</w:t>
            </w:r>
            <w:r>
              <w:t>техническая документация. Показатели, характеризующие качество. Градации качества продукции: стандартная, нестандартная, брак, отход. Факторы, влияющие на качество.</w:t>
            </w:r>
          </w:p>
          <w:p w:rsidR="004367FF" w:rsidRDefault="004367FF" w:rsidP="004367FF">
            <w:pPr>
              <w:tabs>
                <w:tab w:val="center" w:pos="1512"/>
              </w:tabs>
            </w:pPr>
            <w:r>
              <w:t xml:space="preserve">Товароведная характеристика вегетативных и плодовых овощей </w:t>
            </w:r>
          </w:p>
          <w:p w:rsidR="004367FF" w:rsidRDefault="004367FF" w:rsidP="004367FF">
            <w:pPr>
              <w:tabs>
                <w:tab w:val="center" w:pos="1512"/>
              </w:tabs>
            </w:pPr>
            <w:r>
              <w:t>Товароведная характеристика плодов и ягод.</w:t>
            </w:r>
          </w:p>
          <w:p w:rsidR="004367FF" w:rsidRDefault="004367FF" w:rsidP="0065113C">
            <w:r>
              <w:t>Продукты переработки плодов и овощей. Цели и методы переработки плодов и овощей. Влияние отдельных методов переработки на пищевую ценность и сохраняемость продуктов переработки.</w:t>
            </w:r>
          </w:p>
          <w:p w:rsidR="004367FF" w:rsidRPr="004367FF" w:rsidRDefault="004367FF" w:rsidP="0065113C">
            <w:r>
              <w:t>Свежие грибы и грибные консервы. Особенности химического состава.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01785E">
            <w:pPr>
              <w:jc w:val="center"/>
            </w:pPr>
          </w:p>
          <w:p w:rsidR="004367FF" w:rsidRDefault="007247C6" w:rsidP="0001785E">
            <w:pPr>
              <w:jc w:val="center"/>
            </w:pPr>
            <w:r>
              <w:t>4</w:t>
            </w: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01785E">
            <w:pPr>
              <w:jc w:val="center"/>
            </w:pPr>
          </w:p>
          <w:p w:rsidR="004367FF" w:rsidRDefault="004367FF" w:rsidP="00D46D75"/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Pr="00746A4B" w:rsidRDefault="004367FF" w:rsidP="0001785E"/>
        </w:tc>
      </w:tr>
      <w:tr w:rsidR="004367FF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Pr="004367FF" w:rsidRDefault="004367FF" w:rsidP="0065113C">
            <w:pPr>
              <w:tabs>
                <w:tab w:val="left" w:pos="345"/>
              </w:tabs>
            </w:pPr>
            <w:r w:rsidRPr="004367F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</w:pPr>
          </w:p>
          <w:p w:rsidR="004367FF" w:rsidRDefault="00981F9E" w:rsidP="0065113C">
            <w:pPr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356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Default="004367FF" w:rsidP="004367FF">
            <w:pPr>
              <w:rPr>
                <w:rFonts w:eastAsia="Calibri"/>
                <w:bCs/>
                <w:sz w:val="20"/>
                <w:szCs w:val="20"/>
              </w:rPr>
            </w:pPr>
          </w:p>
          <w:p w:rsidR="004367FF" w:rsidRDefault="004367FF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Default="004367FF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82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14F" w:rsidRDefault="0069214F" w:rsidP="0069214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4367FF" w:rsidRDefault="008F536C" w:rsidP="0069214F">
            <w:pPr>
              <w:rPr>
                <w:rFonts w:eastAsia="Calibri"/>
                <w:bCs/>
                <w:sz w:val="20"/>
                <w:szCs w:val="20"/>
              </w:rPr>
            </w:pPr>
            <w:r>
              <w:t>1</w:t>
            </w:r>
            <w:r w:rsidR="0069214F">
              <w:t>. Подготовка рефератов по теме: «Товароведная характеристика плодов и ягод, представленных на местном товарном рынке».</w:t>
            </w:r>
          </w:p>
          <w:p w:rsidR="0069214F" w:rsidRDefault="008F536C" w:rsidP="0069214F">
            <w:pPr>
              <w:rPr>
                <w:rFonts w:eastAsia="Calibri"/>
                <w:bCs/>
                <w:sz w:val="20"/>
                <w:szCs w:val="20"/>
              </w:rPr>
            </w:pPr>
            <w:r>
              <w:t>2</w:t>
            </w:r>
            <w:r w:rsidR="0069214F">
              <w:t>. Сообщение по теме: «Особенности технологии производства плодоовощных консервов для детского и диетического питания».</w:t>
            </w:r>
          </w:p>
          <w:p w:rsidR="004367FF" w:rsidRPr="0069214F" w:rsidRDefault="004367FF" w:rsidP="008F536C">
            <w:pPr>
              <w:rPr>
                <w:rFonts w:eastAsia="Calibri"/>
                <w:bCs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5126BC" w:rsidP="0069214F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67FF" w:rsidRDefault="0069214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№2.6</w:t>
            </w:r>
            <w:r w:rsidR="004367FF">
              <w:rPr>
                <w:b/>
              </w:rPr>
              <w:t xml:space="preserve"> «Молоко и молочные продукты»</w:t>
            </w:r>
          </w:p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Pr="004367FF" w:rsidRDefault="004367FF" w:rsidP="0065113C">
            <w:pPr>
              <w:rPr>
                <w:b/>
              </w:rPr>
            </w:pPr>
            <w:r w:rsidRPr="004367F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367FF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Pr="002338A9" w:rsidRDefault="004367FF" w:rsidP="002338A9">
            <w:pPr>
              <w:jc w:val="center"/>
              <w:rPr>
                <w:rFonts w:eastAsia="Calibri"/>
                <w:bCs/>
              </w:rPr>
            </w:pPr>
            <w:r w:rsidRPr="002338A9">
              <w:rPr>
                <w:rFonts w:eastAsia="Calibri"/>
                <w:bCs/>
              </w:rPr>
              <w:t>1</w:t>
            </w:r>
          </w:p>
          <w:p w:rsidR="004367FF" w:rsidRDefault="004367FF" w:rsidP="002338A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4367FF" w:rsidRDefault="004367FF" w:rsidP="002338A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2338A9" w:rsidRDefault="002338A9" w:rsidP="002338A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2338A9" w:rsidRDefault="002338A9" w:rsidP="002338A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2338A9" w:rsidRDefault="002338A9" w:rsidP="002338A9">
            <w:pPr>
              <w:jc w:val="center"/>
            </w:pPr>
            <w:r>
              <w:t>2</w:t>
            </w:r>
          </w:p>
          <w:p w:rsidR="002338A9" w:rsidRDefault="002338A9" w:rsidP="002338A9">
            <w:pPr>
              <w:jc w:val="center"/>
            </w:pPr>
          </w:p>
          <w:p w:rsidR="002338A9" w:rsidRDefault="002338A9" w:rsidP="002338A9">
            <w:pPr>
              <w:jc w:val="center"/>
            </w:pPr>
            <w:r>
              <w:t>3</w:t>
            </w:r>
          </w:p>
          <w:p w:rsidR="002338A9" w:rsidRDefault="002338A9" w:rsidP="002338A9">
            <w:pPr>
              <w:jc w:val="center"/>
            </w:pPr>
          </w:p>
          <w:p w:rsidR="002338A9" w:rsidRDefault="002338A9" w:rsidP="002338A9">
            <w:pPr>
              <w:jc w:val="center"/>
            </w:pPr>
            <w:r>
              <w:lastRenderedPageBreak/>
              <w:t>4</w:t>
            </w:r>
          </w:p>
          <w:p w:rsidR="002338A9" w:rsidRDefault="002338A9" w:rsidP="002338A9">
            <w:pPr>
              <w:jc w:val="center"/>
            </w:pPr>
            <w:r>
              <w:t>5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8A9" w:rsidRDefault="002338A9" w:rsidP="0065113C">
            <w:pPr>
              <w:tabs>
                <w:tab w:val="center" w:pos="1512"/>
              </w:tabs>
            </w:pPr>
            <w:r>
              <w:lastRenderedPageBreak/>
              <w:t>Потребительские свойства молока и молочных товаров Молоко и молочные товары как объект коммерческой деятельности. Перспективы развития рынка молочных товаров. Нормы потребления. Потребительские свойства молока.</w:t>
            </w:r>
          </w:p>
          <w:p w:rsidR="004367FF" w:rsidRDefault="004367FF" w:rsidP="0065113C">
            <w:pPr>
              <w:tabs>
                <w:tab w:val="center" w:pos="1512"/>
              </w:tabs>
            </w:pPr>
            <w:r>
              <w:t>Характеристика молока и молочных продуктов. Классификация молочных продуктов.</w:t>
            </w:r>
          </w:p>
          <w:p w:rsidR="002338A9" w:rsidRDefault="002338A9" w:rsidP="0065113C">
            <w:pPr>
              <w:tabs>
                <w:tab w:val="center" w:pos="1512"/>
              </w:tabs>
            </w:pPr>
            <w:r>
              <w:t>Кисломолочные продукты: потребительские свойства; Ассортимент. Качество.</w:t>
            </w:r>
          </w:p>
          <w:p w:rsidR="004367FF" w:rsidRDefault="002338A9" w:rsidP="0065113C">
            <w:pPr>
              <w:tabs>
                <w:tab w:val="center" w:pos="1512"/>
              </w:tabs>
            </w:pPr>
            <w:r>
              <w:lastRenderedPageBreak/>
              <w:t xml:space="preserve"> Масло коровье. Молочные консервы. Мороженое.</w:t>
            </w:r>
          </w:p>
          <w:p w:rsidR="002338A9" w:rsidRDefault="004367FF" w:rsidP="002338A9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  <w:r>
              <w:t>Сыры. Факторы ,влияющие на качество молочных продуктов. Дефекты.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</w:pPr>
          </w:p>
          <w:p w:rsidR="004367FF" w:rsidRDefault="007247C6" w:rsidP="0065113C">
            <w:pPr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4367FF" w:rsidRDefault="004367FF" w:rsidP="0065113C">
            <w:pPr>
              <w:rPr>
                <w:sz w:val="20"/>
                <w:szCs w:val="20"/>
              </w:rPr>
            </w:pPr>
          </w:p>
          <w:p w:rsidR="004367FF" w:rsidRDefault="004367FF" w:rsidP="0065113C">
            <w:pPr>
              <w:rPr>
                <w:sz w:val="20"/>
                <w:szCs w:val="20"/>
              </w:rPr>
            </w:pPr>
          </w:p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367FF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Pr="004367FF" w:rsidRDefault="004367FF" w:rsidP="0065113C">
            <w:pPr>
              <w:tabs>
                <w:tab w:val="left" w:pos="675"/>
              </w:tabs>
            </w:pPr>
            <w:r w:rsidRPr="004367F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</w:pPr>
          </w:p>
          <w:p w:rsidR="004367FF" w:rsidRDefault="00981F9E" w:rsidP="002338A9">
            <w:pPr>
              <w:jc w:val="center"/>
            </w:pPr>
            <w:r>
              <w:t>-</w:t>
            </w:r>
          </w:p>
          <w:p w:rsidR="004367FF" w:rsidRDefault="004367FF" w:rsidP="0065113C"/>
          <w:p w:rsidR="004367FF" w:rsidRDefault="004367FF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55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Default="004367FF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Default="004367FF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91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214F" w:rsidRPr="00C94FE6" w:rsidRDefault="0069214F" w:rsidP="0069214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4367FF" w:rsidRDefault="002338A9" w:rsidP="002338A9">
            <w:r>
              <w:t>1.Ознакомление с нормативными документами: изучение нового стандарта на молоко коровье (ГОСТ Р 52054 – 2003 «Требования к качеству молока при заготовках»)</w:t>
            </w:r>
          </w:p>
          <w:p w:rsidR="004367FF" w:rsidRPr="002338A9" w:rsidRDefault="002338A9" w:rsidP="002338A9">
            <w:pPr>
              <w:rPr>
                <w:rFonts w:eastAsia="Calibri"/>
                <w:bCs/>
                <w:sz w:val="20"/>
                <w:szCs w:val="20"/>
              </w:rPr>
            </w:pPr>
            <w:r>
              <w:t>2. Подготовка и презентация доклада: «Особенности производства твердых и мягких сычужных сыров».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2338A9" w:rsidP="002338A9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303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367FF" w:rsidRDefault="004367FF" w:rsidP="0065113C">
            <w:pPr>
              <w:rPr>
                <w:rFonts w:eastAsia="Calibri"/>
                <w:sz w:val="20"/>
                <w:szCs w:val="20"/>
              </w:rPr>
            </w:pPr>
          </w:p>
          <w:p w:rsidR="004367FF" w:rsidRDefault="004367FF" w:rsidP="0065113C">
            <w:pPr>
              <w:rPr>
                <w:rFonts w:eastAsia="Calibri"/>
                <w:sz w:val="20"/>
                <w:szCs w:val="20"/>
              </w:rPr>
            </w:pPr>
          </w:p>
          <w:p w:rsidR="004367FF" w:rsidRDefault="002338A9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№2.7</w:t>
            </w:r>
            <w:r w:rsidR="004367FF">
              <w:rPr>
                <w:b/>
              </w:rPr>
              <w:t xml:space="preserve"> «Мясо и мясные товары»</w:t>
            </w:r>
          </w:p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Pr="002338A9" w:rsidRDefault="004367FF" w:rsidP="0065113C">
            <w:pPr>
              <w:rPr>
                <w:b/>
              </w:rPr>
            </w:pPr>
            <w:r w:rsidRPr="002338A9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2338A9">
            <w:pPr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1103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E51FF4" w:rsidP="00E51FF4">
            <w:pPr>
              <w:jc w:val="center"/>
            </w:pPr>
            <w:r>
              <w:t>1</w:t>
            </w:r>
          </w:p>
          <w:p w:rsidR="00E51FF4" w:rsidRDefault="00E51FF4" w:rsidP="00E51FF4">
            <w:pPr>
              <w:jc w:val="center"/>
            </w:pPr>
            <w:r>
              <w:t>2</w:t>
            </w:r>
          </w:p>
          <w:p w:rsidR="00E51FF4" w:rsidRDefault="00E51FF4" w:rsidP="00E51FF4">
            <w:pPr>
              <w:jc w:val="center"/>
            </w:pPr>
          </w:p>
          <w:p w:rsidR="00E51FF4" w:rsidRDefault="00E51FF4" w:rsidP="00E51FF4">
            <w:pPr>
              <w:jc w:val="center"/>
            </w:pPr>
            <w:r>
              <w:t>3</w:t>
            </w:r>
          </w:p>
          <w:p w:rsidR="00583BDC" w:rsidRDefault="00583BDC" w:rsidP="00E51FF4">
            <w:pPr>
              <w:jc w:val="center"/>
            </w:pPr>
            <w:r>
              <w:t>4</w:t>
            </w:r>
          </w:p>
          <w:p w:rsidR="00583BDC" w:rsidRDefault="00583BDC" w:rsidP="00E51FF4">
            <w:pPr>
              <w:jc w:val="center"/>
            </w:pPr>
            <w:r>
              <w:t>5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E51FF4" w:rsidP="00E51FF4">
            <w:r>
              <w:t>Потребительские свойства мяса и продуктов его переработки.</w:t>
            </w:r>
          </w:p>
          <w:p w:rsidR="00E51FF4" w:rsidRDefault="00E51FF4" w:rsidP="00E51FF4">
            <w:r>
              <w:t>Классификация мяса и мясных товаров на группы, подгруппы, виды, сорта</w:t>
            </w:r>
          </w:p>
          <w:p w:rsidR="00E51FF4" w:rsidRDefault="00E51FF4" w:rsidP="00E51FF4">
            <w:r>
              <w:t>Товароведная характеристика мяса и субпродуктов</w:t>
            </w:r>
          </w:p>
          <w:p w:rsidR="00583BDC" w:rsidRDefault="00583BDC" w:rsidP="00E51FF4">
            <w:r>
              <w:t>Колбасные изделия</w:t>
            </w:r>
          </w:p>
          <w:p w:rsidR="00583BDC" w:rsidRDefault="00583BDC" w:rsidP="00E51FF4">
            <w:r>
              <w:t>Мясные деликатесы</w:t>
            </w:r>
          </w:p>
          <w:p w:rsidR="00583BDC" w:rsidRDefault="00583BDC" w:rsidP="00E51FF4">
            <w:r>
              <w:t>Мясные полуфабрикаты</w:t>
            </w:r>
          </w:p>
          <w:p w:rsidR="00583BDC" w:rsidRDefault="00583BDC" w:rsidP="00E51FF4"/>
          <w:p w:rsidR="00E51FF4" w:rsidRDefault="00E51FF4" w:rsidP="00E51FF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981F9E" w:rsidP="0065113C">
            <w:pPr>
              <w:jc w:val="center"/>
              <w:rPr>
                <w:sz w:val="20"/>
                <w:szCs w:val="20"/>
              </w:rPr>
            </w:pPr>
            <w: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rPr>
                <w:sz w:val="20"/>
                <w:szCs w:val="20"/>
              </w:rPr>
            </w:pPr>
          </w:p>
          <w:p w:rsidR="004367FF" w:rsidRDefault="004367F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367FF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Pr="002338A9" w:rsidRDefault="004367FF" w:rsidP="0065113C">
            <w:pPr>
              <w:tabs>
                <w:tab w:val="left" w:pos="435"/>
              </w:tabs>
            </w:pPr>
            <w:r w:rsidRPr="002338A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95C25" w:rsidP="00495C25">
            <w:pPr>
              <w:snapToGrid w:val="0"/>
              <w:jc w:val="center"/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356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Default="00E51FF4" w:rsidP="00981F9E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67FF" w:rsidRDefault="004367FF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367FF" w:rsidTr="007B2F64">
        <w:trPr>
          <w:trHeight w:val="82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4367FF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1FF4" w:rsidRDefault="0069214F" w:rsidP="00E51FF4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4367FF" w:rsidRDefault="00E51FF4" w:rsidP="00E51FF4">
            <w:pPr>
              <w:snapToGrid w:val="0"/>
            </w:pPr>
            <w:r w:rsidRPr="00E51FF4">
              <w:t>1</w:t>
            </w:r>
            <w:r>
              <w:rPr>
                <w:b/>
              </w:rPr>
              <w:t xml:space="preserve">. </w:t>
            </w:r>
            <w:r>
              <w:t xml:space="preserve">Конспектирование темы «Мясо птицы, пернатой дичи, кроликов. Мясные консервы» </w:t>
            </w:r>
            <w:r w:rsidR="008F536C">
              <w:t>-2</w:t>
            </w:r>
          </w:p>
          <w:p w:rsidR="00E51FF4" w:rsidRDefault="00E51FF4" w:rsidP="00E51FF4">
            <w:pPr>
              <w:snapToGrid w:val="0"/>
            </w:pPr>
            <w:r>
              <w:t>2.Сообщение: Фальсификация колбасных изделий</w:t>
            </w:r>
            <w:r w:rsidR="008F536C">
              <w:t xml:space="preserve"> -1</w:t>
            </w:r>
          </w:p>
          <w:p w:rsidR="00E51FF4" w:rsidRDefault="00E51FF4" w:rsidP="00E51FF4">
            <w:pPr>
              <w:snapToGrid w:val="0"/>
            </w:pPr>
          </w:p>
          <w:p w:rsidR="00E51FF4" w:rsidRPr="00E51FF4" w:rsidRDefault="00E51FF4" w:rsidP="00E51FF4">
            <w:pPr>
              <w:snapToGrid w:val="0"/>
              <w:rPr>
                <w:b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7FF" w:rsidRDefault="008F536C" w:rsidP="0065113C">
            <w:pPr>
              <w:jc w:val="center"/>
            </w:pPr>
            <w: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367FF" w:rsidRDefault="004367F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83BDC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83BDC" w:rsidRDefault="00583BD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83BDC" w:rsidRDefault="00583BDC" w:rsidP="0065113C">
            <w:pPr>
              <w:rPr>
                <w:rFonts w:eastAsia="Calibri"/>
                <w:sz w:val="20"/>
                <w:szCs w:val="20"/>
              </w:rPr>
            </w:pPr>
          </w:p>
          <w:p w:rsidR="00583BDC" w:rsidRDefault="00583BDC" w:rsidP="0065113C">
            <w:pPr>
              <w:rPr>
                <w:rFonts w:eastAsia="Calibri"/>
                <w:sz w:val="20"/>
                <w:szCs w:val="20"/>
              </w:rPr>
            </w:pPr>
          </w:p>
          <w:p w:rsidR="00583BDC" w:rsidRDefault="00583BDC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№2.8 « Рыба и рыбные товары»</w:t>
            </w:r>
          </w:p>
          <w:p w:rsidR="00583BDC" w:rsidRDefault="00583BD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Pr="002338A9" w:rsidRDefault="00583BDC" w:rsidP="0065113C">
            <w:pPr>
              <w:rPr>
                <w:b/>
              </w:rPr>
            </w:pPr>
            <w:r w:rsidRPr="002338A9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83BDC" w:rsidRDefault="00583BDC" w:rsidP="00E51FF4">
            <w:pPr>
              <w:rPr>
                <w:sz w:val="20"/>
                <w:szCs w:val="20"/>
              </w:rPr>
            </w:pPr>
          </w:p>
        </w:tc>
      </w:tr>
      <w:tr w:rsidR="00583BDC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583BDC" w:rsidP="00E51FF4">
            <w:pPr>
              <w:jc w:val="center"/>
            </w:pPr>
            <w:r>
              <w:t>1</w:t>
            </w:r>
          </w:p>
          <w:p w:rsidR="00583BDC" w:rsidRDefault="00583BDC" w:rsidP="00E51FF4">
            <w:pPr>
              <w:jc w:val="center"/>
            </w:pPr>
            <w:r>
              <w:t>2</w:t>
            </w:r>
          </w:p>
          <w:p w:rsidR="00583BDC" w:rsidRDefault="00583BDC" w:rsidP="00E51FF4">
            <w:pPr>
              <w:jc w:val="center"/>
            </w:pPr>
          </w:p>
          <w:p w:rsidR="00583BDC" w:rsidRDefault="00583BDC" w:rsidP="00E51FF4">
            <w:pPr>
              <w:jc w:val="center"/>
            </w:pPr>
            <w:r>
              <w:t>3</w:t>
            </w:r>
          </w:p>
          <w:p w:rsidR="00583BDC" w:rsidRDefault="00583BDC" w:rsidP="00E51FF4">
            <w:pPr>
              <w:jc w:val="center"/>
            </w:pPr>
          </w:p>
          <w:p w:rsidR="00583BDC" w:rsidRDefault="00583BDC" w:rsidP="00E51FF4">
            <w:pPr>
              <w:jc w:val="center"/>
            </w:pPr>
            <w:r>
              <w:t>4</w:t>
            </w:r>
          </w:p>
          <w:p w:rsidR="00583BDC" w:rsidRDefault="00583BDC" w:rsidP="00E51FF4">
            <w:pPr>
              <w:jc w:val="center"/>
            </w:pPr>
            <w:r>
              <w:t>5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tabs>
                <w:tab w:val="center" w:pos="1512"/>
              </w:tabs>
            </w:pPr>
            <w:r>
              <w:lastRenderedPageBreak/>
              <w:t>Потребительские свойства рыбы и рыбных товаров</w:t>
            </w:r>
          </w:p>
          <w:p w:rsidR="00583BDC" w:rsidRDefault="00583BDC" w:rsidP="0065113C">
            <w:pPr>
              <w:tabs>
                <w:tab w:val="center" w:pos="1512"/>
              </w:tabs>
            </w:pPr>
            <w:r>
              <w:t xml:space="preserve">Рыба живая, охлажденная, мороженая. Соленые, вяленые, сушеные, </w:t>
            </w:r>
            <w:r>
              <w:lastRenderedPageBreak/>
              <w:t>копченые рыбные продукты</w:t>
            </w:r>
          </w:p>
          <w:p w:rsidR="00583BDC" w:rsidRDefault="00583BDC" w:rsidP="0065113C">
            <w:pPr>
              <w:tabs>
                <w:tab w:val="center" w:pos="1512"/>
              </w:tabs>
            </w:pPr>
            <w:r>
              <w:t>Характеристика рыбной продукции. Классификация рыбы. Строение тела рыбы.</w:t>
            </w:r>
          </w:p>
          <w:p w:rsidR="00583BDC" w:rsidRDefault="00583BDC" w:rsidP="0065113C">
            <w:pPr>
              <w:tabs>
                <w:tab w:val="center" w:pos="1512"/>
              </w:tabs>
            </w:pPr>
            <w:r>
              <w:t xml:space="preserve">Морепродукты. </w:t>
            </w:r>
          </w:p>
          <w:p w:rsidR="00583BDC" w:rsidRDefault="00583BDC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  <w:r>
              <w:t xml:space="preserve">Рыбные консервы и пресервы. Икра рыб. Общее понятие. Структура ассортимента рыбных консервов и пресервов. Показатели качества. </w:t>
            </w:r>
          </w:p>
          <w:p w:rsidR="00583BDC" w:rsidRDefault="00583BDC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</w:pPr>
          </w:p>
          <w:p w:rsidR="00583BDC" w:rsidRDefault="00981F9E" w:rsidP="0065113C">
            <w:pPr>
              <w:jc w:val="center"/>
              <w:rPr>
                <w:sz w:val="20"/>
                <w:szCs w:val="20"/>
              </w:rPr>
            </w:pPr>
            <w:r>
              <w:t>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83BDC" w:rsidRDefault="00583BDC" w:rsidP="0065113C">
            <w:pPr>
              <w:snapToGrid w:val="0"/>
              <w:rPr>
                <w:sz w:val="20"/>
                <w:szCs w:val="20"/>
              </w:rPr>
            </w:pPr>
          </w:p>
          <w:p w:rsidR="00583BDC" w:rsidRDefault="00583BD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83BDC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Pr="00583BDC" w:rsidRDefault="00583BDC" w:rsidP="0065113C">
            <w:pPr>
              <w:tabs>
                <w:tab w:val="left" w:pos="240"/>
              </w:tabs>
            </w:pPr>
            <w:r w:rsidRPr="00583BDC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</w:pPr>
          </w:p>
          <w:p w:rsidR="00583BDC" w:rsidRDefault="00981F9E" w:rsidP="0065113C">
            <w:pPr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583BDC" w:rsidRDefault="00583BD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83BDC" w:rsidTr="007B2F64">
        <w:trPr>
          <w:trHeight w:val="292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83BDC" w:rsidRDefault="00583BDC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83BDC" w:rsidRDefault="00583BDC" w:rsidP="00495C25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83BDC" w:rsidRDefault="00583BDC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583BDC" w:rsidRDefault="00583BD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83BDC" w:rsidTr="007B2F64">
        <w:trPr>
          <w:trHeight w:val="139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583BDC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Pr="00C94FE6" w:rsidRDefault="00583BDC" w:rsidP="0069214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583BDC" w:rsidRPr="008F536C" w:rsidRDefault="00583BDC" w:rsidP="00583BDC">
            <w:pPr>
              <w:rPr>
                <w:rFonts w:eastAsia="Calibri"/>
                <w:bCs/>
                <w:sz w:val="20"/>
                <w:szCs w:val="20"/>
              </w:rPr>
            </w:pPr>
            <w:r>
              <w:t>1.Подготовка сообщения по теме: «Самое лучшее мясо – рыба»</w:t>
            </w:r>
          </w:p>
          <w:p w:rsidR="00583BDC" w:rsidRDefault="008F536C" w:rsidP="00583BDC">
            <w:r>
              <w:t>2</w:t>
            </w:r>
            <w:r w:rsidR="00583BDC">
              <w:t>. Составление кроссворда по теме: «Рыбные консервы и пресервы. Икра рыб».</w:t>
            </w:r>
          </w:p>
          <w:p w:rsidR="00583BDC" w:rsidRDefault="008F536C" w:rsidP="00583BDC">
            <w:pPr>
              <w:rPr>
                <w:rFonts w:eastAsia="Calibri"/>
                <w:bCs/>
                <w:sz w:val="20"/>
                <w:szCs w:val="20"/>
              </w:rPr>
            </w:pPr>
            <w:r>
              <w:t>3</w:t>
            </w:r>
            <w:r w:rsidR="00583BDC">
              <w:t>. Сообщение: «Производство черной икры в России»</w:t>
            </w:r>
          </w:p>
          <w:p w:rsidR="00583BDC" w:rsidRDefault="00583BDC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583BDC" w:rsidRDefault="00583BDC" w:rsidP="0065113C">
            <w:pPr>
              <w:jc w:val="center"/>
            </w:pPr>
          </w:p>
          <w:p w:rsidR="00583BDC" w:rsidRDefault="00583BDC" w:rsidP="0065113C">
            <w:pPr>
              <w:jc w:val="center"/>
            </w:pPr>
          </w:p>
          <w:p w:rsidR="00583BDC" w:rsidRDefault="00583BDC" w:rsidP="0065113C">
            <w:pPr>
              <w:jc w:val="center"/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BDC" w:rsidRDefault="008F536C" w:rsidP="00583BDC">
            <w:pPr>
              <w:snapToGrid w:val="0"/>
              <w:jc w:val="center"/>
            </w:pPr>
            <w: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83BDC" w:rsidRDefault="00583BD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928CA" w:rsidRDefault="007928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928CA" w:rsidRDefault="007928CA" w:rsidP="0065113C">
            <w:pPr>
              <w:rPr>
                <w:rFonts w:eastAsia="Calibri"/>
                <w:sz w:val="20"/>
                <w:szCs w:val="20"/>
              </w:rPr>
            </w:pPr>
          </w:p>
          <w:p w:rsidR="007928CA" w:rsidRDefault="00090724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2. 9</w:t>
            </w:r>
            <w:r w:rsidR="007928CA">
              <w:rPr>
                <w:b/>
              </w:rPr>
              <w:t xml:space="preserve"> «Сахар и кондитерские изделия»</w:t>
            </w:r>
          </w:p>
          <w:p w:rsidR="007928CA" w:rsidRDefault="007928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Pr="00583BDC" w:rsidRDefault="007928CA" w:rsidP="0065113C">
            <w:pPr>
              <w:rPr>
                <w:b/>
              </w:rPr>
            </w:pPr>
            <w:r w:rsidRPr="00583BDC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162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7928CA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  <w:p w:rsidR="007928CA" w:rsidRDefault="007928CA" w:rsidP="007928CA">
            <w:pPr>
              <w:jc w:val="center"/>
              <w:rPr>
                <w:rFonts w:eastAsia="Calibri"/>
                <w:bCs/>
              </w:rPr>
            </w:pPr>
          </w:p>
          <w:p w:rsidR="007928CA" w:rsidRDefault="007928CA" w:rsidP="007928CA">
            <w:pPr>
              <w:jc w:val="center"/>
              <w:rPr>
                <w:rFonts w:eastAsia="Calibri"/>
                <w:bCs/>
              </w:rPr>
            </w:pPr>
          </w:p>
          <w:p w:rsidR="007928CA" w:rsidRDefault="007928CA" w:rsidP="007928CA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  <w:p w:rsidR="007928CA" w:rsidRDefault="007928CA" w:rsidP="007928CA">
            <w:pPr>
              <w:jc w:val="center"/>
              <w:rPr>
                <w:rFonts w:eastAsia="Calibri"/>
                <w:bCs/>
              </w:rPr>
            </w:pPr>
          </w:p>
          <w:p w:rsidR="007928CA" w:rsidRPr="007928CA" w:rsidRDefault="007928CA" w:rsidP="007928CA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tabs>
                <w:tab w:val="center" w:pos="1512"/>
              </w:tabs>
            </w:pPr>
            <w:r>
              <w:t>Изучение производственной схемы сахара-песка.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Виды сахара-песка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Требования к качеству. Методы и условия хранения.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Крахмал.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 xml:space="preserve"> Подслащивающие вещества.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Кондитерские изделия. Состояние и перспективы развития рынка кондитерских товаров. Пищевая ценность. Классификация</w:t>
            </w:r>
          </w:p>
          <w:p w:rsidR="007928CA" w:rsidRDefault="007928CA" w:rsidP="0065113C">
            <w:pPr>
              <w:tabs>
                <w:tab w:val="center" w:pos="1512"/>
              </w:tabs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snapToGrid w:val="0"/>
            </w:pPr>
          </w:p>
          <w:p w:rsidR="007928CA" w:rsidRDefault="00981F9E" w:rsidP="00090724">
            <w:pPr>
              <w:jc w:val="center"/>
            </w:pPr>
            <w:r>
              <w:t>4</w:t>
            </w:r>
          </w:p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snapToGrid w:val="0"/>
              <w:rPr>
                <w:sz w:val="20"/>
                <w:szCs w:val="20"/>
              </w:rPr>
            </w:pPr>
          </w:p>
          <w:p w:rsidR="007928CA" w:rsidRDefault="007928CA" w:rsidP="0065113C">
            <w:pPr>
              <w:rPr>
                <w:sz w:val="20"/>
                <w:szCs w:val="20"/>
              </w:rPr>
            </w:pPr>
          </w:p>
          <w:p w:rsidR="007928CA" w:rsidRDefault="007928CA" w:rsidP="0065113C">
            <w:pPr>
              <w:rPr>
                <w:sz w:val="20"/>
                <w:szCs w:val="20"/>
              </w:rPr>
            </w:pPr>
          </w:p>
          <w:p w:rsidR="007928CA" w:rsidRDefault="007928CA" w:rsidP="0065113C">
            <w:pPr>
              <w:rPr>
                <w:sz w:val="20"/>
                <w:szCs w:val="20"/>
              </w:rPr>
            </w:pPr>
          </w:p>
          <w:p w:rsidR="007928CA" w:rsidRDefault="007928CA" w:rsidP="0065113C">
            <w:pPr>
              <w:rPr>
                <w:sz w:val="20"/>
                <w:szCs w:val="20"/>
              </w:rPr>
            </w:pPr>
          </w:p>
          <w:p w:rsidR="007928CA" w:rsidRDefault="007928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928CA" w:rsidTr="007B2F64">
        <w:trPr>
          <w:trHeight w:val="22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tabs>
                <w:tab w:val="center" w:pos="1512"/>
              </w:tabs>
            </w:pPr>
            <w:r w:rsidRPr="007928CA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291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928CA" w:rsidRDefault="007928CA" w:rsidP="007928C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7928CA">
            <w:pPr>
              <w:snapToGrid w:val="0"/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94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Default="007928CA" w:rsidP="007928C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Pr="00C94FE6" w:rsidRDefault="007928CA" w:rsidP="007928CA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1.Подготовка доклада по теме: «Мед – бесценный дар природы</w:t>
            </w:r>
            <w:r w:rsidR="00981F9E">
              <w:t>»</w:t>
            </w:r>
          </w:p>
          <w:p w:rsidR="007928CA" w:rsidRDefault="008F536C" w:rsidP="0065113C">
            <w:pPr>
              <w:tabs>
                <w:tab w:val="center" w:pos="1512"/>
              </w:tabs>
            </w:pPr>
            <w:r>
              <w:t>2</w:t>
            </w:r>
            <w:r w:rsidR="007928CA">
              <w:t>.  Подготовка реферата на тему: «Шоколад – пища богов».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Default="00981F9E" w:rsidP="0065113C">
            <w:pPr>
              <w:jc w:val="center"/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928CA" w:rsidRDefault="007928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928CA" w:rsidRDefault="007928CA" w:rsidP="0065113C">
            <w:pPr>
              <w:rPr>
                <w:rFonts w:eastAsia="Calibri"/>
                <w:sz w:val="20"/>
                <w:szCs w:val="20"/>
              </w:rPr>
            </w:pPr>
          </w:p>
          <w:p w:rsidR="007928CA" w:rsidRDefault="007928CA" w:rsidP="0065113C">
            <w:pPr>
              <w:rPr>
                <w:rFonts w:eastAsia="Calibri"/>
                <w:sz w:val="20"/>
                <w:szCs w:val="20"/>
              </w:rPr>
            </w:pPr>
          </w:p>
          <w:p w:rsidR="007928CA" w:rsidRDefault="007928CA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 xml:space="preserve">Тема 2. </w:t>
            </w:r>
            <w:r w:rsidR="00090724">
              <w:rPr>
                <w:b/>
              </w:rPr>
              <w:t xml:space="preserve">10 </w:t>
            </w:r>
            <w:r>
              <w:rPr>
                <w:b/>
              </w:rPr>
              <w:t>«Вкусовые продукты»</w:t>
            </w:r>
          </w:p>
          <w:p w:rsidR="007928CA" w:rsidRDefault="007928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Pr="007928CA" w:rsidRDefault="007928CA" w:rsidP="0065113C">
            <w:pPr>
              <w:rPr>
                <w:b/>
              </w:rPr>
            </w:pPr>
            <w:r w:rsidRPr="007928CA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928CA" w:rsidRDefault="007928CA" w:rsidP="007928CA">
            <w:pPr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76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  <w:p w:rsidR="007928CA" w:rsidRDefault="007928CA" w:rsidP="0065113C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928CA" w:rsidRDefault="007928CA" w:rsidP="0065113C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  <w:p w:rsidR="007928CA" w:rsidRDefault="007928CA" w:rsidP="0065113C">
            <w:pPr>
              <w:snapToGrid w:val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  <w:p w:rsidR="007928CA" w:rsidRDefault="007928CA" w:rsidP="0065113C">
            <w:pPr>
              <w:snapToGrid w:val="0"/>
              <w:jc w:val="center"/>
              <w:rPr>
                <w:rFonts w:eastAsia="Calibri"/>
                <w:bCs/>
              </w:rPr>
            </w:pPr>
          </w:p>
          <w:p w:rsidR="007928CA" w:rsidRPr="007928CA" w:rsidRDefault="007928CA" w:rsidP="007928CA">
            <w:pPr>
              <w:snapToGrid w:val="0"/>
              <w:rPr>
                <w:rFonts w:eastAsia="Calibri"/>
                <w:bCs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tabs>
                <w:tab w:val="center" w:pos="1512"/>
              </w:tabs>
            </w:pPr>
            <w:r>
              <w:t>Чай ,его классификация.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Кофе и кофейные напитки.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Приправы.</w:t>
            </w:r>
          </w:p>
          <w:p w:rsidR="007928CA" w:rsidRDefault="007928CA" w:rsidP="0065113C">
            <w:pPr>
              <w:tabs>
                <w:tab w:val="center" w:pos="1512"/>
              </w:tabs>
            </w:pPr>
            <w:r>
              <w:t>Алкогольные и слабоалкогольные напитки. Общая характеристика. Влияние алкоголя на организм человека, Классификация и структура ассортимента, показатели качества, дефекты.</w:t>
            </w:r>
          </w:p>
          <w:p w:rsidR="007928CA" w:rsidRDefault="007928CA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snapToGrid w:val="0"/>
            </w:pPr>
          </w:p>
          <w:p w:rsidR="007928CA" w:rsidRDefault="00981F9E" w:rsidP="0065113C">
            <w:pPr>
              <w:jc w:val="center"/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928CA" w:rsidTr="007B2F64">
        <w:trPr>
          <w:trHeight w:val="22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r w:rsidRPr="007928CA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273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7928CA">
            <w:pPr>
              <w:snapToGrid w:val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/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928CA" w:rsidRDefault="00656A78" w:rsidP="0065113C">
            <w:pPr>
              <w:jc w:val="center"/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7928CA" w:rsidTr="007B2F64">
        <w:trPr>
          <w:trHeight w:val="133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Pr="00C94FE6" w:rsidRDefault="007928CA" w:rsidP="007928CA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7928CA" w:rsidRDefault="00090724" w:rsidP="0065113C">
            <w:r>
              <w:t>1.Подготовка сообщения на тему: «Чем хорош чай в пакетиках?»</w:t>
            </w:r>
          </w:p>
          <w:p w:rsidR="00090724" w:rsidRDefault="00090724" w:rsidP="0065113C">
            <w:r>
              <w:t>2. Сообщение: «Что нужно знать о шампанском?».</w:t>
            </w:r>
          </w:p>
          <w:p w:rsidR="007928CA" w:rsidRDefault="007928CA" w:rsidP="0065113C"/>
          <w:p w:rsidR="00090724" w:rsidRDefault="00090724" w:rsidP="0065113C"/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928CA" w:rsidRDefault="007928CA" w:rsidP="0065113C">
            <w:pPr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7928CA" w:rsidRDefault="007928CA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090724" w:rsidTr="007B2F64">
        <w:trPr>
          <w:trHeight w:val="25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90724" w:rsidRDefault="00090724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0724" w:rsidRDefault="0009072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0724" w:rsidRPr="00C94FE6" w:rsidRDefault="00090724" w:rsidP="0065113C">
            <w:pPr>
              <w:rPr>
                <w:b/>
              </w:rPr>
            </w:pPr>
            <w:r>
              <w:rPr>
                <w:b/>
              </w:rPr>
              <w:t xml:space="preserve">Контрольная работа: </w:t>
            </w:r>
            <w:r w:rsidRPr="00090724">
              <w:t>Ассортимент продовольственных товаров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0724" w:rsidRDefault="00090724" w:rsidP="0065113C">
            <w:pPr>
              <w:jc w:val="center"/>
            </w:pPr>
            <w: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090724" w:rsidRDefault="00090724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090724" w:rsidTr="007B2F64">
        <w:trPr>
          <w:trHeight w:val="117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724" w:rsidRDefault="00090724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0724" w:rsidRDefault="00090724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90724" w:rsidRDefault="00090724" w:rsidP="0065113C"/>
          <w:p w:rsidR="00090724" w:rsidRDefault="00090724" w:rsidP="0065113C"/>
          <w:p w:rsidR="00090724" w:rsidRDefault="00090724" w:rsidP="0065113C"/>
          <w:p w:rsidR="00090724" w:rsidRDefault="00090724" w:rsidP="0065113C"/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0724" w:rsidRDefault="00090724" w:rsidP="0065113C">
            <w:pPr>
              <w:jc w:val="center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90724" w:rsidRDefault="00090724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015F70" w:rsidTr="007B2F64">
        <w:trPr>
          <w:trHeight w:val="1575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15F70" w:rsidRDefault="00015F7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15F70" w:rsidRDefault="00015F70" w:rsidP="0065113C">
            <w:pPr>
              <w:tabs>
                <w:tab w:val="center" w:pos="1512"/>
              </w:tabs>
              <w:rPr>
                <w:b/>
              </w:rPr>
            </w:pPr>
            <w:r>
              <w:rPr>
                <w:b/>
              </w:rPr>
              <w:t>Раздел 3.</w:t>
            </w:r>
            <w:r w:rsidR="00090724">
              <w:rPr>
                <w:b/>
              </w:rPr>
              <w:t xml:space="preserve"> Ведение ассортиментной политики</w:t>
            </w:r>
            <w:r>
              <w:rPr>
                <w:b/>
              </w:rPr>
              <w:t xml:space="preserve"> </w:t>
            </w:r>
          </w:p>
          <w:p w:rsidR="00015F70" w:rsidRDefault="00015F70" w:rsidP="0065113C">
            <w:pPr>
              <w:tabs>
                <w:tab w:val="center" w:pos="1512"/>
              </w:tabs>
              <w:rPr>
                <w:b/>
              </w:rPr>
            </w:pPr>
            <w:r>
              <w:rPr>
                <w:b/>
              </w:rPr>
              <w:t>непродовольственных</w:t>
            </w:r>
          </w:p>
          <w:p w:rsidR="00090724" w:rsidRDefault="00015F70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товаров.</w:t>
            </w: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0724" w:rsidRDefault="00090724" w:rsidP="0065113C">
            <w:pPr>
              <w:rPr>
                <w:rFonts w:eastAsia="Calibri"/>
                <w:b/>
                <w:bCs/>
              </w:rPr>
            </w:pPr>
          </w:p>
          <w:p w:rsidR="00090724" w:rsidRDefault="00090724" w:rsidP="0065113C"/>
          <w:p w:rsidR="00090724" w:rsidRDefault="00090724" w:rsidP="0065113C"/>
          <w:p w:rsidR="00090724" w:rsidRDefault="00090724" w:rsidP="0065113C"/>
          <w:p w:rsidR="00090724" w:rsidRDefault="00090724" w:rsidP="0065113C"/>
          <w:p w:rsidR="00090724" w:rsidRPr="00090724" w:rsidRDefault="00090724" w:rsidP="0065113C">
            <w:pPr>
              <w:rPr>
                <w:rFonts w:eastAsia="Calibri"/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15F70" w:rsidRDefault="00015F70" w:rsidP="0065113C">
            <w:pPr>
              <w:tabs>
                <w:tab w:val="left" w:pos="1530"/>
              </w:tabs>
              <w:rPr>
                <w:sz w:val="20"/>
                <w:szCs w:val="20"/>
              </w:rPr>
            </w:pPr>
            <w:r>
              <w:t xml:space="preserve">                 </w:t>
            </w:r>
            <w:r>
              <w:tab/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015F70" w:rsidRDefault="00015F70" w:rsidP="0065113C">
            <w:pPr>
              <w:rPr>
                <w:sz w:val="20"/>
                <w:szCs w:val="20"/>
              </w:rPr>
            </w:pPr>
          </w:p>
          <w:p w:rsidR="00015F70" w:rsidRDefault="00015F70" w:rsidP="0065113C">
            <w:pPr>
              <w:rPr>
                <w:sz w:val="20"/>
                <w:szCs w:val="20"/>
              </w:rPr>
            </w:pPr>
          </w:p>
          <w:p w:rsidR="00015F70" w:rsidRDefault="00015F7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C645E5" w:rsidTr="007B2F64">
        <w:trPr>
          <w:trHeight w:val="21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  <w:rPr>
                <w:b/>
              </w:rPr>
            </w:pPr>
            <w:r>
              <w:rPr>
                <w:b/>
              </w:rPr>
              <w:t>Тема 3.1</w:t>
            </w:r>
          </w:p>
          <w:p w:rsidR="00C645E5" w:rsidRPr="00C645E5" w:rsidRDefault="00C645E5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645E5">
              <w:rPr>
                <w:b/>
              </w:rPr>
              <w:t>Введение в товароведение непродовольственны х товаров</w:t>
            </w: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rPr>
                <w:rFonts w:eastAsia="Calibri"/>
                <w:b/>
                <w:bCs/>
              </w:rPr>
            </w:pPr>
            <w:r w:rsidRPr="007928CA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C645E5">
            <w:pPr>
              <w:tabs>
                <w:tab w:val="left" w:pos="1530"/>
              </w:tabs>
              <w:jc w:val="center"/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8F536C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45E5" w:rsidTr="007B2F64">
        <w:trPr>
          <w:trHeight w:val="67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  <w:rPr>
                <w:b/>
              </w:rPr>
            </w:pPr>
          </w:p>
        </w:tc>
        <w:tc>
          <w:tcPr>
            <w:tcW w:w="675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E5" w:rsidRDefault="00C645E5" w:rsidP="00C645E5">
            <w:pPr>
              <w:jc w:val="center"/>
            </w:pPr>
            <w:r>
              <w:t>1</w:t>
            </w:r>
          </w:p>
          <w:p w:rsidR="00C645E5" w:rsidRDefault="00C645E5" w:rsidP="0065113C"/>
        </w:tc>
        <w:tc>
          <w:tcPr>
            <w:tcW w:w="7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45E5" w:rsidRDefault="00C645E5" w:rsidP="00C645E5">
            <w:pPr>
              <w:suppressAutoHyphens w:val="0"/>
              <w:spacing w:after="200" w:line="276" w:lineRule="auto"/>
            </w:pPr>
            <w:r>
              <w:t>Непродовольственные товары: понятие, назначение. Общая классификация непродовольственных товаров на подклассы, группы, подгруппы, виды, разновидности, наименования. Классификационные признаки, положенные в основу деления. Факторы, формирующие ассортимент и качество непродовольственных товаров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C645E5">
            <w:pPr>
              <w:tabs>
                <w:tab w:val="left" w:pos="1530"/>
              </w:tabs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22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  <w:rPr>
                <w:b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C645E5">
            <w:r w:rsidRPr="007928CA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5A005F" w:rsidP="00C645E5">
            <w:pPr>
              <w:tabs>
                <w:tab w:val="left" w:pos="1530"/>
              </w:tabs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51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  <w:rPr>
                <w:b/>
              </w:rPr>
            </w:pPr>
          </w:p>
        </w:tc>
        <w:tc>
          <w:tcPr>
            <w:tcW w:w="675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5E5" w:rsidRDefault="00C645E5" w:rsidP="0065113C"/>
        </w:tc>
        <w:tc>
          <w:tcPr>
            <w:tcW w:w="7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645E5" w:rsidRPr="00C94FE6" w:rsidRDefault="00C645E5" w:rsidP="00C645E5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C645E5" w:rsidRDefault="005A005F" w:rsidP="00C645E5">
            <w:r>
              <w:t>Анализ информации на маркировке 3 товарах непродовольственной группы</w:t>
            </w:r>
          </w:p>
          <w:p w:rsidR="00C645E5" w:rsidRDefault="00C645E5" w:rsidP="00C645E5"/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5A005F" w:rsidP="00C645E5">
            <w:pPr>
              <w:tabs>
                <w:tab w:val="left" w:pos="1530"/>
              </w:tabs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31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</w:pPr>
          </w:p>
          <w:p w:rsidR="00C645E5" w:rsidRDefault="005A005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3.2</w:t>
            </w:r>
            <w:r w:rsidR="00C645E5">
              <w:rPr>
                <w:b/>
              </w:rPr>
              <w:t xml:space="preserve"> «Текстильные и швейно-трикотажные товары»</w:t>
            </w: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rPr>
                <w:rFonts w:eastAsia="Calibri"/>
                <w:b/>
                <w:bCs/>
              </w:rPr>
            </w:pPr>
            <w:r w:rsidRPr="007928CA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tabs>
                <w:tab w:val="left" w:pos="1530"/>
              </w:tabs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8F536C" w:rsidP="00651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jc w:val="center"/>
            </w:pPr>
            <w:r>
              <w:t>1</w:t>
            </w:r>
          </w:p>
          <w:p w:rsidR="00C645E5" w:rsidRDefault="00C645E5" w:rsidP="0065113C">
            <w:pPr>
              <w:jc w:val="center"/>
            </w:pPr>
          </w:p>
          <w:p w:rsidR="00C645E5" w:rsidRDefault="00C645E5" w:rsidP="0065113C">
            <w:pPr>
              <w:jc w:val="center"/>
            </w:pPr>
          </w:p>
          <w:p w:rsidR="00C645E5" w:rsidRDefault="00C645E5" w:rsidP="0065113C">
            <w:pPr>
              <w:jc w:val="center"/>
            </w:pPr>
            <w:r>
              <w:t>2</w:t>
            </w:r>
          </w:p>
          <w:p w:rsidR="0008352E" w:rsidRPr="00C645E5" w:rsidRDefault="0008352E" w:rsidP="0065113C">
            <w:pPr>
              <w:jc w:val="center"/>
            </w:pPr>
            <w:r>
              <w:t>3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</w:pPr>
            <w:r>
              <w:t>Текстильные материалы,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t>виды волокон.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t>Основа производства материалов для одежды.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t>Ассортимент материалов.</w:t>
            </w:r>
          </w:p>
          <w:p w:rsidR="0008352E" w:rsidRDefault="0008352E" w:rsidP="0065113C">
            <w:pPr>
              <w:tabs>
                <w:tab w:val="center" w:pos="1512"/>
              </w:tabs>
            </w:pPr>
            <w:r>
              <w:t>Швейные товары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t>Трикотажные товары.</w:t>
            </w:r>
          </w:p>
          <w:p w:rsidR="00C645E5" w:rsidRDefault="00C645E5" w:rsidP="0065113C">
            <w:pPr>
              <w:tabs>
                <w:tab w:val="center" w:pos="1512"/>
              </w:tabs>
            </w:pPr>
          </w:p>
          <w:p w:rsidR="00C645E5" w:rsidRDefault="00C645E5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  <w:p w:rsidR="00C645E5" w:rsidRDefault="0080216D" w:rsidP="0065113C">
            <w:pPr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7928CA" w:rsidRDefault="00C645E5" w:rsidP="0065113C">
            <w:pPr>
              <w:tabs>
                <w:tab w:val="left" w:pos="375"/>
              </w:tabs>
            </w:pPr>
            <w:r w:rsidRPr="007928CA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  <w:p w:rsidR="00C645E5" w:rsidRDefault="00C645E5" w:rsidP="0065113C"/>
          <w:p w:rsidR="00C645E5" w:rsidRPr="0008352E" w:rsidRDefault="00C645E5" w:rsidP="0065113C">
            <w:pPr>
              <w:jc w:val="center"/>
            </w:pPr>
            <w:r w:rsidRPr="0008352E"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746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DD59F0" w:rsidP="0008352E">
            <w:r>
              <w:t>«Определение  материалов для одежды. Расшифровка символов</w:t>
            </w:r>
          </w:p>
          <w:p w:rsidR="00C645E5" w:rsidRPr="00DD59F0" w:rsidRDefault="00DD59F0" w:rsidP="0008352E">
            <w:pPr>
              <w:tabs>
                <w:tab w:val="center" w:pos="1512"/>
              </w:tabs>
            </w:pPr>
            <w:r>
              <w:t xml:space="preserve"> </w:t>
            </w:r>
            <w:r w:rsidR="00C645E5">
              <w:t xml:space="preserve"> по уходу за одеждой»</w:t>
            </w:r>
          </w:p>
          <w:p w:rsidR="0008352E" w:rsidRDefault="0008352E" w:rsidP="0008352E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588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C94FE6" w:rsidRDefault="00C645E5" w:rsidP="00C645E5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C645E5" w:rsidRDefault="0008352E" w:rsidP="0065113C">
            <w:pPr>
              <w:rPr>
                <w:rFonts w:eastAsia="Calibri"/>
                <w:bCs/>
                <w:sz w:val="20"/>
                <w:szCs w:val="20"/>
              </w:rPr>
            </w:pPr>
            <w:r>
              <w:t>1.Разработайте схему классификации текстильных товаров</w:t>
            </w:r>
          </w:p>
          <w:p w:rsidR="0008352E" w:rsidRDefault="0008352E" w:rsidP="0065113C">
            <w:r>
              <w:t xml:space="preserve">2. Составить конспект: Особенности маркировки, транспортирования и хранения текстильных товаров. </w:t>
            </w:r>
          </w:p>
          <w:p w:rsidR="00C645E5" w:rsidRDefault="0008352E" w:rsidP="0065113C">
            <w:r>
              <w:t>3. Расшифруйте маркировку 2-3 изделий одежды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DD59F0" w:rsidP="0008352E">
            <w:pPr>
              <w:snapToGrid w:val="0"/>
              <w:jc w:val="center"/>
            </w:pPr>
            <w:r>
              <w:t>6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rPr>
                <w:rFonts w:eastAsia="Calibri"/>
                <w:sz w:val="20"/>
                <w:szCs w:val="20"/>
              </w:rPr>
            </w:pPr>
          </w:p>
          <w:p w:rsidR="008F536C" w:rsidRDefault="008F536C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3.3 «Кожевенно-обувные товары»</w:t>
            </w: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Pr="005A005F" w:rsidRDefault="008F536C" w:rsidP="0065113C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80216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F536C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jc w:val="center"/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  <w:r>
              <w:t>Общая характеристика обувных материалов. Виды обуви.</w:t>
            </w:r>
          </w:p>
          <w:p w:rsidR="008F536C" w:rsidRDefault="008F536C" w:rsidP="0065113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</w:pPr>
          </w:p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Pr="005A005F" w:rsidRDefault="008F536C" w:rsidP="0065113C">
            <w:pPr>
              <w:tabs>
                <w:tab w:val="left" w:pos="285"/>
              </w:tabs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</w:pPr>
          </w:p>
          <w:p w:rsidR="008F536C" w:rsidRDefault="008F536C" w:rsidP="0065113C"/>
          <w:p w:rsidR="008F536C" w:rsidRDefault="008F536C" w:rsidP="0065113C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491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t>«Определение кожевенных материалов для обуви»</w:t>
            </w:r>
          </w:p>
          <w:p w:rsidR="008F536C" w:rsidRDefault="008F536C" w:rsidP="0065113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536C" w:rsidRDefault="008F536C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69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Pr="00C94FE6" w:rsidRDefault="008F536C" w:rsidP="00C645E5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8F536C" w:rsidRDefault="008F536C" w:rsidP="0065113C">
            <w:pPr>
              <w:rPr>
                <w:rFonts w:eastAsia="Calibri"/>
                <w:bCs/>
                <w:sz w:val="20"/>
                <w:szCs w:val="20"/>
              </w:rPr>
            </w:pPr>
            <w:r>
              <w:t xml:space="preserve">Сообщение: Факторы, формирующие ассортимент и качество обувных товаров. </w:t>
            </w:r>
          </w:p>
          <w:p w:rsidR="008F536C" w:rsidRDefault="008F536C" w:rsidP="0065113C"/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536C" w:rsidRDefault="008F536C" w:rsidP="00CA2FAA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005F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A005F" w:rsidRDefault="005A005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A005F" w:rsidRDefault="005A005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A005F" w:rsidRDefault="00CA2FAA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Тема3. 4</w:t>
            </w:r>
            <w:r w:rsidR="005A005F">
              <w:rPr>
                <w:b/>
              </w:rPr>
              <w:t xml:space="preserve"> «Пушно-меховые и шубные товары»</w:t>
            </w:r>
          </w:p>
          <w:p w:rsidR="005A005F" w:rsidRDefault="005A005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F" w:rsidRPr="005A005F" w:rsidRDefault="005A005F" w:rsidP="0065113C">
            <w:r w:rsidRPr="005A005F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005F" w:rsidRDefault="005A005F" w:rsidP="0080216D"/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A005F" w:rsidRDefault="005A005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A005F" w:rsidRDefault="005A005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</w:tr>
      <w:tr w:rsidR="005A005F" w:rsidTr="007B2F64">
        <w:trPr>
          <w:trHeight w:val="54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A005F" w:rsidRDefault="005A005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A005F" w:rsidRDefault="005A005F" w:rsidP="0065113C">
            <w:pPr>
              <w:jc w:val="center"/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A005F" w:rsidRDefault="005A005F" w:rsidP="0065113C">
            <w:r>
              <w:t xml:space="preserve">Основное сырье. Классификация пушного полуфабриката. </w:t>
            </w:r>
          </w:p>
          <w:p w:rsidR="005A005F" w:rsidRDefault="005A005F" w:rsidP="0065113C">
            <w:r>
              <w:t>Сертификация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A005F" w:rsidRDefault="005A005F" w:rsidP="0065113C">
            <w:pPr>
              <w:jc w:val="center"/>
              <w:rPr>
                <w:sz w:val="20"/>
                <w:szCs w:val="20"/>
              </w:rPr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5A005F" w:rsidRDefault="005A005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A005F" w:rsidRDefault="005A005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A005F" w:rsidTr="007B2F64">
        <w:trPr>
          <w:trHeight w:val="22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A005F" w:rsidRDefault="005A005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A005F" w:rsidRDefault="005A005F" w:rsidP="0065113C"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A005F" w:rsidRDefault="005A005F" w:rsidP="0065113C">
            <w:pPr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5A005F" w:rsidRDefault="005A005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005F" w:rsidTr="007B2F64">
        <w:trPr>
          <w:trHeight w:val="65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5A005F" w:rsidRDefault="005A005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A005F" w:rsidRDefault="005A005F" w:rsidP="0065113C">
            <w:pPr>
              <w:jc w:val="center"/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A005F" w:rsidRPr="00C94FE6" w:rsidRDefault="005A005F" w:rsidP="005A005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5A005F" w:rsidRDefault="00CA2FAA" w:rsidP="0065113C">
            <w:r>
              <w:t>Разработайте схему классификации меховых товаров.</w:t>
            </w:r>
          </w:p>
          <w:p w:rsidR="00CA2FAA" w:rsidRDefault="00CA2FAA" w:rsidP="0065113C">
            <w:r>
              <w:t>Сообщение: Оценка качества меховых товаров.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A005F" w:rsidRDefault="00CA2FAA" w:rsidP="0065113C">
            <w:pPr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5A005F" w:rsidRDefault="005A005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645E5" w:rsidRDefault="00CA2FAA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Тема3. 5</w:t>
            </w:r>
            <w:r w:rsidR="00C645E5">
              <w:rPr>
                <w:b/>
              </w:rPr>
              <w:t xml:space="preserve"> «Парфюмерно-косметические и галантерейные товары</w:t>
            </w:r>
            <w:r w:rsidR="00C645E5">
              <w:t>.</w:t>
            </w: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5A005F" w:rsidRDefault="00C645E5" w:rsidP="0065113C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5A005F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</w:pPr>
            <w:r>
              <w:t>Парфюмерные товары.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t>Галантерейные товары.</w:t>
            </w:r>
          </w:p>
          <w:p w:rsidR="00C645E5" w:rsidRDefault="00C645E5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  <w:r>
              <w:t>Санитарно-эпидемиологические требования с товарам.</w:t>
            </w:r>
          </w:p>
          <w:p w:rsidR="00C645E5" w:rsidRDefault="00C645E5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rPr>
                <w:sz w:val="20"/>
                <w:szCs w:val="20"/>
              </w:rPr>
            </w:pP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5A005F" w:rsidRDefault="00C645E5" w:rsidP="0065113C">
            <w:pPr>
              <w:tabs>
                <w:tab w:val="left" w:pos="180"/>
              </w:tabs>
            </w:pPr>
            <w:r>
              <w:rPr>
                <w:rFonts w:eastAsia="Calibri"/>
                <w:bCs/>
                <w:sz w:val="20"/>
                <w:szCs w:val="20"/>
              </w:rPr>
              <w:tab/>
            </w: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  <w:p w:rsidR="00C645E5" w:rsidRDefault="00CA2FAA" w:rsidP="0065113C">
            <w:pPr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647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CA2FA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81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Pr="00C94FE6" w:rsidRDefault="00C645E5" w:rsidP="00C645E5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C645E5" w:rsidRDefault="00CA2FAA" w:rsidP="00CA2FAA">
            <w:r>
              <w:t>Конспект: Товароведная характеристика важнейших подгрупп парфюмерно-косметических товаров.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A2FAA" w:rsidP="00CA2FAA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037CB" w:rsidTr="007B2F64">
        <w:trPr>
          <w:trHeight w:val="24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EE5830" w:rsidP="00A91ED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3.6</w:t>
            </w:r>
          </w:p>
          <w:p w:rsidR="007037CB" w:rsidRP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037CB">
              <w:rPr>
                <w:b/>
              </w:rPr>
              <w:t>Силикатные товары</w:t>
            </w: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91EDB" w:rsidRDefault="00A91ED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37CB" w:rsidRPr="00C94FE6" w:rsidRDefault="007037CB" w:rsidP="007037CB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037CB" w:rsidRDefault="00A91EDB" w:rsidP="00CA2FAA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037CB" w:rsidRDefault="007037C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037CB" w:rsidTr="007B2F64">
        <w:trPr>
          <w:trHeight w:val="91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7CB" w:rsidRDefault="007037CB" w:rsidP="007037CB">
            <w:r>
              <w:t>Товароведение стеклянных изделий.</w:t>
            </w:r>
          </w:p>
          <w:p w:rsidR="007037CB" w:rsidRDefault="007037CB" w:rsidP="007037CB">
            <w:pPr>
              <w:rPr>
                <w:rFonts w:eastAsia="Calibri"/>
                <w:bCs/>
                <w:sz w:val="20"/>
                <w:szCs w:val="20"/>
              </w:rPr>
            </w:pPr>
            <w:r>
              <w:t>Товароведение керамических изделий.</w:t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7CB" w:rsidRDefault="007037CB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037CB" w:rsidRDefault="007037C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037CB" w:rsidTr="007B2F64">
        <w:trPr>
          <w:trHeight w:val="21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37CB" w:rsidRDefault="007037CB" w:rsidP="007037CB">
            <w:pPr>
              <w:rPr>
                <w:rFonts w:eastAsia="Calibri"/>
                <w:bCs/>
                <w:sz w:val="20"/>
                <w:szCs w:val="20"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7CB" w:rsidRDefault="00A91EDB" w:rsidP="00CA2FAA">
            <w:pPr>
              <w:snapToGrid w:val="0"/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037CB" w:rsidRDefault="007037C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037CB" w:rsidTr="007B2F64">
        <w:trPr>
          <w:trHeight w:val="231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7CB" w:rsidRDefault="007037CB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7037CB" w:rsidRDefault="007037C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037CB" w:rsidTr="007B2F64">
        <w:trPr>
          <w:trHeight w:val="102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37CB" w:rsidRDefault="007037CB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7CB" w:rsidRDefault="007037CB" w:rsidP="007037CB">
            <w:pPr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A91EDB" w:rsidRPr="00A91EDB" w:rsidRDefault="00A91EDB" w:rsidP="007037CB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</w:rPr>
              <w:t xml:space="preserve">Презентация: </w:t>
            </w:r>
            <w:r>
              <w:t xml:space="preserve">Известные </w:t>
            </w:r>
            <w:r w:rsidR="005665E4">
              <w:t>керамические производители.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037CB" w:rsidRDefault="005665E4" w:rsidP="00CA2FAA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7037CB" w:rsidRDefault="007037C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262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b/>
              </w:rPr>
            </w:pPr>
          </w:p>
          <w:p w:rsidR="008F536C" w:rsidRPr="00A91EDB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3.7</w:t>
            </w:r>
            <w:r w:rsidRPr="00A91EDB">
              <w:rPr>
                <w:b/>
              </w:rPr>
              <w:t>. Металлические товары</w:t>
            </w:r>
          </w:p>
          <w:p w:rsidR="008F536C" w:rsidRPr="00A91EDB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536C" w:rsidRPr="00C94FE6" w:rsidRDefault="008F536C" w:rsidP="007037CB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F536C" w:rsidRDefault="008F536C" w:rsidP="00CA2FAA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73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b/>
              </w:rPr>
            </w:pPr>
          </w:p>
        </w:tc>
        <w:tc>
          <w:tcPr>
            <w:tcW w:w="6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536C" w:rsidRPr="005A005F" w:rsidRDefault="008F536C" w:rsidP="007037CB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 </w:t>
            </w:r>
          </w:p>
        </w:tc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536C" w:rsidRDefault="008F536C" w:rsidP="005665E4">
            <w:r>
              <w:t>Товароведение металлохозяйственных товаров. Общие сведения. Сырье для производства металлотоваров хозяйственной группы.</w:t>
            </w:r>
          </w:p>
          <w:p w:rsidR="008F536C" w:rsidRPr="005A005F" w:rsidRDefault="008F536C" w:rsidP="005665E4">
            <w:pPr>
              <w:rPr>
                <w:rFonts w:eastAsia="Calibri"/>
                <w:b/>
                <w:bCs/>
              </w:rPr>
            </w:pPr>
            <w:r>
              <w:t xml:space="preserve">Классификация и характеристика ассортимента </w:t>
            </w:r>
            <w:r>
              <w:lastRenderedPageBreak/>
              <w:t>металлохозяйственных товаров. Требования к качеству металлохозяйственных товаров.</w:t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536C" w:rsidRDefault="008F536C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84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b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536C" w:rsidRPr="005A005F" w:rsidRDefault="008F536C" w:rsidP="007037CB">
            <w:pPr>
              <w:rPr>
                <w:rFonts w:eastAsia="Calibri"/>
                <w:b/>
                <w:bCs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536C" w:rsidRDefault="008F536C" w:rsidP="00CA2FAA">
            <w:pPr>
              <w:snapToGrid w:val="0"/>
              <w:jc w:val="center"/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42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536C" w:rsidRPr="005A005F" w:rsidRDefault="008F536C" w:rsidP="007037CB">
            <w:pPr>
              <w:rPr>
                <w:rFonts w:eastAsia="Calibri"/>
                <w:b/>
                <w:bCs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536C" w:rsidRDefault="008F536C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536C" w:rsidTr="007B2F64">
        <w:trPr>
          <w:trHeight w:val="1404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F536C" w:rsidRDefault="008F536C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F536C" w:rsidRDefault="008F536C" w:rsidP="00A91EDB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8F536C" w:rsidRDefault="008F536C" w:rsidP="00A91EDB">
            <w:pPr>
              <w:snapToGrid w:val="0"/>
            </w:pPr>
            <w:r>
              <w:t>Разработайте схему классификации МХТ.</w:t>
            </w:r>
          </w:p>
          <w:p w:rsidR="008F536C" w:rsidRPr="00A91EDB" w:rsidRDefault="008F536C" w:rsidP="00A91EDB">
            <w:pPr>
              <w:snapToGrid w:val="0"/>
              <w:rPr>
                <w:b/>
              </w:rPr>
            </w:pPr>
            <w:r>
              <w:t>Укажите какие дефекты могут возникнуть при хранении и эксплуатации МХТ и можно ли предупредить их возникновение.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F536C" w:rsidRDefault="008F536C" w:rsidP="00CA2FAA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8F536C" w:rsidRDefault="008F536C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1EDB" w:rsidTr="007B2F64">
        <w:trPr>
          <w:trHeight w:val="18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1EDB" w:rsidRPr="00A91EDB" w:rsidRDefault="00EE5830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3.8</w:t>
            </w:r>
            <w:r w:rsidR="00A91EDB" w:rsidRPr="00A91EDB">
              <w:rPr>
                <w:b/>
              </w:rPr>
              <w:t>. Изделия из пластмасс</w:t>
            </w:r>
          </w:p>
          <w:p w:rsidR="00A91EDB" w:rsidRDefault="00A91ED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91EDB" w:rsidRDefault="00A91ED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91EDB" w:rsidRDefault="00A91ED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91EDB" w:rsidRDefault="00A91EDB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91EDB" w:rsidRDefault="00A91EDB" w:rsidP="0065113C">
            <w:pPr>
              <w:jc w:val="center"/>
              <w:rPr>
                <w:b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1EDB" w:rsidRPr="00C94FE6" w:rsidRDefault="00A91EDB" w:rsidP="007037CB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91EDB" w:rsidRDefault="005665E4" w:rsidP="00CA2FAA">
            <w:pPr>
              <w:snapToGrid w:val="0"/>
              <w:jc w:val="center"/>
            </w:pPr>
            <w:r>
              <w:t>4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91EDB" w:rsidRDefault="00A91ED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1EDB" w:rsidTr="007B2F64">
        <w:trPr>
          <w:trHeight w:val="66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1EDB" w:rsidRDefault="00A91EDB" w:rsidP="0065113C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1EDB" w:rsidRDefault="00A91EDB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1EDB" w:rsidRPr="00C94FE6" w:rsidRDefault="005665E4" w:rsidP="007037CB">
            <w:pPr>
              <w:rPr>
                <w:b/>
              </w:rPr>
            </w:pPr>
            <w:r>
              <w:t>Товароведение бытовых изделий из пластмасс Общие сведения. Классификация, структура и фазовое состояние полимеров. Состав пластмасс. Классификация и характеристика пластмасс.</w:t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1EDB" w:rsidRDefault="00A91EDB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91EDB" w:rsidRDefault="00A91ED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1EDB" w:rsidTr="007B2F64">
        <w:trPr>
          <w:trHeight w:val="19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1EDB" w:rsidRDefault="00A91EDB" w:rsidP="0065113C">
            <w:pPr>
              <w:jc w:val="center"/>
              <w:rPr>
                <w:b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1EDB" w:rsidRPr="00C94FE6" w:rsidRDefault="00A91EDB" w:rsidP="007037CB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1EDB" w:rsidRDefault="005665E4" w:rsidP="00CA2FAA">
            <w:pPr>
              <w:snapToGrid w:val="0"/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91EDB" w:rsidRDefault="00A91ED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1EDB" w:rsidTr="007B2F64">
        <w:trPr>
          <w:trHeight w:val="40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1EDB" w:rsidRDefault="00A91EDB" w:rsidP="0065113C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1EDB" w:rsidRDefault="00A91EDB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1EDB" w:rsidRPr="00C94FE6" w:rsidRDefault="00A91EDB" w:rsidP="007037CB">
            <w:pPr>
              <w:rPr>
                <w:b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1EDB" w:rsidRDefault="00A91EDB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91EDB" w:rsidRDefault="00A91ED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91EDB" w:rsidTr="007B2F64">
        <w:trPr>
          <w:trHeight w:val="42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EDB" w:rsidRDefault="00A91EDB" w:rsidP="0065113C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1EDB" w:rsidRDefault="00A91EDB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1EDB" w:rsidRPr="00C94FE6" w:rsidRDefault="00A91EDB" w:rsidP="00A91EDB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EE5830" w:rsidRPr="00C94FE6" w:rsidRDefault="005665E4" w:rsidP="007037CB">
            <w:pPr>
              <w:rPr>
                <w:b/>
              </w:rPr>
            </w:pPr>
            <w:r>
              <w:t>Письменные ответы на контрольные вопросы по теме.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1EDB" w:rsidRDefault="005665E4" w:rsidP="00CA2FAA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A91EDB" w:rsidRDefault="00A91EDB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E5830" w:rsidTr="007B2F64">
        <w:trPr>
          <w:trHeight w:val="27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830" w:rsidRDefault="00EE5830" w:rsidP="00EE5830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3.9. Строительные товары </w:t>
            </w:r>
          </w:p>
          <w:p w:rsidR="00EE5830" w:rsidRDefault="00EE5830" w:rsidP="0065113C">
            <w:pPr>
              <w:jc w:val="center"/>
              <w:rPr>
                <w:b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5830" w:rsidRPr="00C94FE6" w:rsidRDefault="00EE5830" w:rsidP="007037CB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E5830" w:rsidRDefault="002567CA" w:rsidP="00CA2FAA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EE5830" w:rsidRDefault="00EE583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E5830" w:rsidTr="007B2F64">
        <w:trPr>
          <w:trHeight w:val="84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830" w:rsidRDefault="00EE5830" w:rsidP="0065113C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5830" w:rsidRDefault="00EE5830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67CA" w:rsidRDefault="00EE5830" w:rsidP="002567CA">
            <w:pPr>
              <w:tabs>
                <w:tab w:val="center" w:pos="1512"/>
              </w:tabs>
            </w:pPr>
            <w:r>
              <w:t>Классификация строительных материалов.</w:t>
            </w:r>
          </w:p>
          <w:p w:rsidR="002567CA" w:rsidRPr="002567CA" w:rsidRDefault="002567CA" w:rsidP="002567CA">
            <w:pPr>
              <w:tabs>
                <w:tab w:val="center" w:pos="1512"/>
              </w:tabs>
            </w:pPr>
            <w:r>
              <w:rPr>
                <w:sz w:val="22"/>
                <w:szCs w:val="22"/>
              </w:rPr>
              <w:t xml:space="preserve"> Факторы, формирующие ассортимент и качество строительных товаров </w:t>
            </w:r>
          </w:p>
          <w:p w:rsidR="00EE5830" w:rsidRDefault="00EE5830" w:rsidP="007037CB">
            <w:pPr>
              <w:rPr>
                <w:b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830" w:rsidRDefault="00EE5830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EE5830" w:rsidRDefault="00EE583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E5830" w:rsidTr="007B2F64">
        <w:trPr>
          <w:trHeight w:val="27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830" w:rsidRDefault="00EE5830" w:rsidP="0065113C">
            <w:pPr>
              <w:jc w:val="center"/>
              <w:rPr>
                <w:b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5830" w:rsidRDefault="00EE5830" w:rsidP="007037CB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E5830" w:rsidRDefault="002567CA" w:rsidP="00CA2FAA">
            <w:pPr>
              <w:snapToGrid w:val="0"/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EE5830" w:rsidRDefault="00EE583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E5830" w:rsidTr="007B2F64">
        <w:trPr>
          <w:trHeight w:val="37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830" w:rsidRDefault="00EE5830" w:rsidP="0065113C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5830" w:rsidRDefault="00EE5830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830" w:rsidRDefault="00EE5830" w:rsidP="007037CB">
            <w:pPr>
              <w:rPr>
                <w:b/>
              </w:rPr>
            </w:pPr>
          </w:p>
          <w:p w:rsidR="00EE5830" w:rsidRDefault="00EE5830" w:rsidP="007037CB">
            <w:pPr>
              <w:rPr>
                <w:b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830" w:rsidRDefault="00EE5830" w:rsidP="00CA2FAA">
            <w:pPr>
              <w:snapToGrid w:val="0"/>
              <w:jc w:val="center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EE5830" w:rsidRDefault="00EE583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E5830" w:rsidTr="007B2F64">
        <w:trPr>
          <w:trHeight w:val="79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830" w:rsidRDefault="00EE5830" w:rsidP="0065113C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E5830" w:rsidRDefault="00EE5830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830" w:rsidRPr="00C94FE6" w:rsidRDefault="00EE5830" w:rsidP="00EE5830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EE5830" w:rsidRPr="002567CA" w:rsidRDefault="002567CA" w:rsidP="007037CB">
            <w:r w:rsidRPr="002567CA">
              <w:t>Сообщение</w:t>
            </w:r>
            <w:r>
              <w:t>: Виды современных отделочных материалов</w:t>
            </w:r>
          </w:p>
          <w:p w:rsidR="00EE5830" w:rsidRDefault="00EE5830" w:rsidP="007037CB">
            <w:pPr>
              <w:rPr>
                <w:b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830" w:rsidRDefault="002567CA" w:rsidP="00CA2FAA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E5830" w:rsidRDefault="00EE583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283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645E5" w:rsidRDefault="00C645E5" w:rsidP="0065113C">
            <w:pPr>
              <w:rPr>
                <w:rFonts w:eastAsia="Calibri"/>
                <w:sz w:val="20"/>
                <w:szCs w:val="20"/>
              </w:rPr>
            </w:pPr>
          </w:p>
          <w:p w:rsidR="00C645E5" w:rsidRDefault="00C645E5" w:rsidP="0065113C">
            <w:pPr>
              <w:rPr>
                <w:rFonts w:eastAsia="Calibri"/>
                <w:sz w:val="20"/>
                <w:szCs w:val="20"/>
              </w:rPr>
            </w:pPr>
          </w:p>
          <w:p w:rsidR="00C645E5" w:rsidRDefault="00CA2FAA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</w:rPr>
              <w:t>Тема 3.</w:t>
            </w:r>
            <w:r w:rsidR="00EE5830">
              <w:rPr>
                <w:b/>
              </w:rPr>
              <w:t>10</w:t>
            </w:r>
            <w:r w:rsidR="00C645E5">
              <w:rPr>
                <w:b/>
              </w:rPr>
              <w:t xml:space="preserve"> «Бытовые </w:t>
            </w:r>
            <w:r w:rsidR="005665E4">
              <w:rPr>
                <w:b/>
              </w:rPr>
              <w:t>химические</w:t>
            </w:r>
            <w:r w:rsidR="00C645E5">
              <w:rPr>
                <w:b/>
              </w:rPr>
              <w:t xml:space="preserve"> товары.»</w:t>
            </w: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5A005F" w:rsidRDefault="00C645E5" w:rsidP="0065113C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lastRenderedPageBreak/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2567CA">
            <w:pPr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jc w:val="center"/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67E" w:rsidRDefault="0015367E" w:rsidP="0065113C">
            <w:pPr>
              <w:tabs>
                <w:tab w:val="center" w:pos="1512"/>
              </w:tabs>
            </w:pPr>
            <w:r>
              <w:t>Классификация ассортимента бытовых химических товаров. Оценка качества.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lastRenderedPageBreak/>
              <w:t xml:space="preserve">Моющие </w:t>
            </w:r>
            <w:r w:rsidR="00DD59F0">
              <w:t xml:space="preserve">и чистящие </w:t>
            </w:r>
            <w:r>
              <w:t>средства.</w:t>
            </w:r>
          </w:p>
          <w:p w:rsidR="00DD59F0" w:rsidRDefault="00DD59F0" w:rsidP="0065113C">
            <w:pPr>
              <w:tabs>
                <w:tab w:val="center" w:pos="1512"/>
              </w:tabs>
            </w:pPr>
            <w:r>
              <w:t>Лакокрасочные материалы.</w:t>
            </w:r>
          </w:p>
          <w:p w:rsidR="00DD59F0" w:rsidRDefault="00DD59F0" w:rsidP="0065113C">
            <w:pPr>
              <w:tabs>
                <w:tab w:val="center" w:pos="1512"/>
              </w:tabs>
            </w:pPr>
            <w:r>
              <w:t>Минеральные удобрения и ядохимикаты.</w:t>
            </w:r>
          </w:p>
          <w:p w:rsidR="00C645E5" w:rsidRDefault="00DD59F0" w:rsidP="0065113C">
            <w:pPr>
              <w:tabs>
                <w:tab w:val="center" w:pos="1512"/>
              </w:tabs>
            </w:pPr>
            <w:r>
              <w:t>Маркировка</w:t>
            </w:r>
            <w:r w:rsidR="00C645E5">
              <w:t>,</w:t>
            </w:r>
            <w:r>
              <w:t xml:space="preserve"> </w:t>
            </w:r>
            <w:r w:rsidR="00C645E5">
              <w:t>упаковка и хране</w:t>
            </w:r>
            <w:r w:rsidR="005665E4">
              <w:t>ние</w:t>
            </w:r>
            <w:r w:rsidR="00C645E5">
              <w:t>.</w:t>
            </w:r>
          </w:p>
          <w:p w:rsidR="00C645E5" w:rsidRDefault="00C645E5" w:rsidP="0065113C">
            <w:pPr>
              <w:tabs>
                <w:tab w:val="center" w:pos="1512"/>
              </w:tabs>
            </w:pPr>
          </w:p>
          <w:p w:rsidR="00C645E5" w:rsidRDefault="00C645E5" w:rsidP="002567CA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  <w:p w:rsidR="00C645E5" w:rsidRDefault="00C645E5" w:rsidP="0065113C"/>
          <w:p w:rsidR="00C645E5" w:rsidRDefault="00DD59F0" w:rsidP="0065113C">
            <w:pPr>
              <w:jc w:val="center"/>
              <w:rPr>
                <w:sz w:val="20"/>
                <w:szCs w:val="20"/>
              </w:rPr>
            </w:pPr>
            <w:r>
              <w:lastRenderedPageBreak/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rPr>
                <w:sz w:val="20"/>
                <w:szCs w:val="20"/>
              </w:rPr>
            </w:pP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5A005F" w:rsidRDefault="00C645E5" w:rsidP="0065113C">
            <w:pPr>
              <w:tabs>
                <w:tab w:val="left" w:pos="420"/>
              </w:tabs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  <w:p w:rsidR="00C645E5" w:rsidRDefault="00092DF1" w:rsidP="0065113C">
            <w:pPr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48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</w:p>
          <w:p w:rsidR="00C645E5" w:rsidRDefault="00C645E5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70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1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C94FE6" w:rsidRDefault="00C645E5" w:rsidP="00C645E5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2567CA" w:rsidRDefault="001B50B3" w:rsidP="0065113C">
            <w:pPr>
              <w:tabs>
                <w:tab w:val="center" w:pos="1512"/>
              </w:tabs>
            </w:pPr>
            <w:r>
              <w:t>Со</w:t>
            </w:r>
            <w:r w:rsidR="00092DF1">
              <w:t>общение: Маркировка товаров бытовой химии в соответствии с ГОСТом</w:t>
            </w:r>
          </w:p>
          <w:p w:rsidR="00120FE8" w:rsidRDefault="00120FE8" w:rsidP="00120FE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Составить конспект: «Минеральные удобрения и ядохимикаты», ответы на контрольные вопросы. </w:t>
            </w:r>
          </w:p>
          <w:p w:rsidR="00120FE8" w:rsidRPr="00AC3A6F" w:rsidRDefault="00120FE8" w:rsidP="0065113C">
            <w:pPr>
              <w:tabs>
                <w:tab w:val="center" w:pos="1512"/>
              </w:tabs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092DF1" w:rsidP="00092DF1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645E5" w:rsidRDefault="00C645E5" w:rsidP="0065113C">
            <w:pPr>
              <w:rPr>
                <w:rFonts w:eastAsia="Calibri"/>
                <w:sz w:val="20"/>
                <w:szCs w:val="20"/>
              </w:rPr>
            </w:pPr>
          </w:p>
          <w:p w:rsidR="00EE5830" w:rsidRDefault="00EE5830" w:rsidP="0065113C">
            <w:pPr>
              <w:tabs>
                <w:tab w:val="center" w:pos="1512"/>
              </w:tabs>
              <w:rPr>
                <w:b/>
              </w:rPr>
            </w:pPr>
            <w:r>
              <w:rPr>
                <w:b/>
              </w:rPr>
              <w:t>Тема 3. 11</w:t>
            </w:r>
          </w:p>
          <w:p w:rsidR="00C645E5" w:rsidRDefault="00C645E5" w:rsidP="0065113C">
            <w:pPr>
              <w:tabs>
                <w:tab w:val="center" w:pos="1512"/>
              </w:tabs>
              <w:rPr>
                <w:b/>
              </w:rPr>
            </w:pPr>
            <w:r>
              <w:rPr>
                <w:b/>
              </w:rPr>
              <w:t>«Электробытовые товары.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rPr>
                <w:b/>
              </w:rPr>
              <w:t>Культтовары.»</w:t>
            </w:r>
          </w:p>
          <w:p w:rsidR="00C645E5" w:rsidRDefault="00C645E5" w:rsidP="0065113C">
            <w:pPr>
              <w:tabs>
                <w:tab w:val="center" w:pos="1512"/>
              </w:tabs>
            </w:pPr>
          </w:p>
          <w:p w:rsidR="00C645E5" w:rsidRDefault="00C645E5" w:rsidP="0065113C">
            <w:pPr>
              <w:rPr>
                <w:rFonts w:eastAsia="Calibri"/>
                <w:sz w:val="20"/>
                <w:szCs w:val="20"/>
              </w:rPr>
            </w:pP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Pr="005A005F" w:rsidRDefault="00C645E5" w:rsidP="0065113C">
            <w:pPr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645E5" w:rsidRDefault="00C645E5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645E5" w:rsidTr="007B2F64">
        <w:trPr>
          <w:trHeight w:val="330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7037C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7605A0" w:rsidP="0065113C">
            <w:pPr>
              <w:tabs>
                <w:tab w:val="center" w:pos="1512"/>
              </w:tabs>
            </w:pPr>
            <w:r>
              <w:t>Классификация электробытовых товаров</w:t>
            </w:r>
            <w:r w:rsidR="00C645E5">
              <w:t>.</w:t>
            </w:r>
            <w:r>
              <w:t xml:space="preserve"> </w:t>
            </w:r>
            <w:r w:rsidR="00C645E5">
              <w:t>Светильники и прочие товары</w:t>
            </w:r>
            <w:r>
              <w:t>.</w:t>
            </w:r>
          </w:p>
          <w:p w:rsidR="007605A0" w:rsidRDefault="007605A0" w:rsidP="0065113C">
            <w:pPr>
              <w:tabs>
                <w:tab w:val="center" w:pos="1512"/>
              </w:tabs>
            </w:pPr>
            <w:r>
              <w:t>Видео и аудиотехника.</w:t>
            </w:r>
          </w:p>
          <w:p w:rsidR="007605A0" w:rsidRDefault="007605A0" w:rsidP="0065113C">
            <w:pPr>
              <w:tabs>
                <w:tab w:val="center" w:pos="1512"/>
              </w:tabs>
            </w:pPr>
            <w:r>
              <w:t>Школьнописьменные и канцелярские товары.</w:t>
            </w:r>
          </w:p>
          <w:p w:rsidR="00C645E5" w:rsidRDefault="00C645E5" w:rsidP="0065113C">
            <w:pPr>
              <w:tabs>
                <w:tab w:val="center" w:pos="1512"/>
              </w:tabs>
            </w:pPr>
            <w:r>
              <w:t>Требования к качеству.</w:t>
            </w:r>
          </w:p>
          <w:p w:rsidR="00120FE8" w:rsidRDefault="00120FE8" w:rsidP="0065113C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E5" w:rsidRDefault="00C645E5" w:rsidP="0065113C">
            <w:pPr>
              <w:snapToGrid w:val="0"/>
            </w:pPr>
          </w:p>
          <w:p w:rsidR="00C645E5" w:rsidRDefault="007605A0" w:rsidP="0065113C">
            <w:pPr>
              <w:jc w:val="center"/>
              <w:rPr>
                <w:sz w:val="20"/>
                <w:szCs w:val="20"/>
              </w:rPr>
            </w:pPr>
            <w: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645E5" w:rsidRDefault="00C645E5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645E5" w:rsidRDefault="00120FE8" w:rsidP="00120FE8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C645E5">
              <w:rPr>
                <w:sz w:val="20"/>
                <w:szCs w:val="20"/>
              </w:rPr>
              <w:t>3</w:t>
            </w:r>
          </w:p>
        </w:tc>
      </w:tr>
      <w:tr w:rsidR="00AC3A6F" w:rsidTr="007B2F64">
        <w:trPr>
          <w:trHeight w:val="338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A6F" w:rsidRDefault="00AC3A6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3A6F" w:rsidRDefault="00AC3A6F" w:rsidP="0065113C">
            <w:pPr>
              <w:tabs>
                <w:tab w:val="left" w:pos="315"/>
              </w:tabs>
              <w:rPr>
                <w:rFonts w:eastAsia="Calibri"/>
                <w:b/>
                <w:bCs/>
              </w:rPr>
            </w:pPr>
          </w:p>
          <w:p w:rsidR="00AC3A6F" w:rsidRDefault="00AC3A6F" w:rsidP="00AC3A6F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7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A6F" w:rsidRDefault="00AC3A6F" w:rsidP="00AC3A6F">
            <w:pPr>
              <w:tabs>
                <w:tab w:val="left" w:pos="315"/>
              </w:tabs>
              <w:rPr>
                <w:rFonts w:eastAsia="Calibri"/>
                <w:sz w:val="20"/>
                <w:szCs w:val="20"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3A6F" w:rsidRDefault="00CA44C8" w:rsidP="0065113C">
            <w:pPr>
              <w:rPr>
                <w:sz w:val="20"/>
                <w:szCs w:val="20"/>
              </w:rPr>
            </w:pPr>
            <w:r>
              <w:t xml:space="preserve">              -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C3A6F" w:rsidRDefault="00AC3A6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3A6F" w:rsidTr="007B2F64">
        <w:trPr>
          <w:trHeight w:val="70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A6F" w:rsidRDefault="00AC3A6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  <w:gridSpan w:val="1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A6F" w:rsidRDefault="00AC3A6F" w:rsidP="00AC3A6F">
            <w:pPr>
              <w:tabs>
                <w:tab w:val="center" w:pos="1512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A6F" w:rsidRPr="005A005F" w:rsidRDefault="00AC3A6F" w:rsidP="00CA44C8">
            <w:pPr>
              <w:tabs>
                <w:tab w:val="center" w:pos="1512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sz w:val="20"/>
                <w:szCs w:val="20"/>
              </w:rPr>
              <w:tab/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A6F" w:rsidRDefault="00AC3A6F" w:rsidP="0065113C">
            <w:pPr>
              <w:snapToGrid w:val="0"/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C3A6F" w:rsidRDefault="00AC3A6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20FE8" w:rsidTr="007B2F64">
        <w:trPr>
          <w:trHeight w:val="676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FE8" w:rsidRDefault="00120FE8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FE8" w:rsidRDefault="00120FE8" w:rsidP="00C645E5">
            <w:pPr>
              <w:snapToGrid w:val="0"/>
              <w:rPr>
                <w:b/>
              </w:rPr>
            </w:pPr>
          </w:p>
          <w:p w:rsidR="00120FE8" w:rsidRDefault="00120FE8" w:rsidP="0065113C">
            <w:pPr>
              <w:tabs>
                <w:tab w:val="center" w:pos="1512"/>
              </w:tabs>
              <w:rPr>
                <w:rFonts w:eastAsia="Calibri"/>
                <w:sz w:val="20"/>
                <w:szCs w:val="20"/>
              </w:rPr>
            </w:pPr>
          </w:p>
          <w:p w:rsidR="00120FE8" w:rsidRDefault="00120FE8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0FE8" w:rsidRPr="00C94FE6" w:rsidRDefault="00120FE8" w:rsidP="007605A0">
            <w:pPr>
              <w:snapToGrid w:val="0"/>
              <w:jc w:val="both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120FE8" w:rsidRPr="00A7097F" w:rsidRDefault="00A7097F">
            <w:pPr>
              <w:suppressAutoHyphens w:val="0"/>
              <w:spacing w:after="200" w:line="276" w:lineRule="auto"/>
              <w:rPr>
                <w:rFonts w:eastAsia="Calibri"/>
                <w:bCs/>
              </w:rPr>
            </w:pPr>
            <w:r w:rsidRPr="00A7097F">
              <w:rPr>
                <w:rFonts w:eastAsia="Calibri"/>
                <w:bCs/>
              </w:rPr>
              <w:t>Разработать схему</w:t>
            </w:r>
            <w:r>
              <w:rPr>
                <w:rFonts w:eastAsia="Calibri"/>
                <w:bCs/>
              </w:rPr>
              <w:t xml:space="preserve"> классификации электробытовых товаров</w:t>
            </w:r>
          </w:p>
          <w:p w:rsidR="00120FE8" w:rsidRDefault="00120FE8" w:rsidP="00120FE8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FE8" w:rsidRDefault="00A7097F" w:rsidP="00A7097F">
            <w:pPr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120FE8" w:rsidRDefault="00120FE8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3A6F" w:rsidTr="007B2F64">
        <w:trPr>
          <w:trHeight w:val="226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3A6F" w:rsidRDefault="00AC3A6F" w:rsidP="00AC3A6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3.12. Мебельные товары </w:t>
            </w:r>
          </w:p>
          <w:p w:rsidR="00AC3A6F" w:rsidRDefault="00AC3A6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A6F" w:rsidRPr="00C94FE6" w:rsidRDefault="00AC3A6F" w:rsidP="0065113C">
            <w:pPr>
              <w:tabs>
                <w:tab w:val="center" w:pos="1512"/>
              </w:tabs>
              <w:rPr>
                <w:b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3A6F" w:rsidRDefault="00A7097F" w:rsidP="00A7097F">
            <w:pPr>
              <w:jc w:val="center"/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C3A6F" w:rsidRDefault="00AC3A6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3A6F" w:rsidTr="007B2F64">
        <w:trPr>
          <w:trHeight w:val="467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A6F" w:rsidRDefault="00AC3A6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A6F" w:rsidRDefault="00AC3A6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C3A6F" w:rsidRDefault="00AC3A6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A6F" w:rsidRPr="001F1848" w:rsidRDefault="001F1848" w:rsidP="001F184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Мебельные товары. Материалы, используемые в мебельном производстве.</w:t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A6F" w:rsidRDefault="00AC3A6F" w:rsidP="0065113C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C3A6F" w:rsidRDefault="00AC3A6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3A6F" w:rsidTr="007B2F64">
        <w:trPr>
          <w:trHeight w:val="22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A6F" w:rsidRDefault="00AC3A6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A6F" w:rsidRPr="00A7097F" w:rsidRDefault="00AC3A6F" w:rsidP="00A7097F">
            <w:pPr>
              <w:tabs>
                <w:tab w:val="left" w:pos="315"/>
              </w:tabs>
              <w:rPr>
                <w:rFonts w:eastAsia="Calibri"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3A6F" w:rsidRDefault="00A7097F" w:rsidP="00A7097F">
            <w:pPr>
              <w:jc w:val="center"/>
            </w:pPr>
            <w:r>
              <w:t>-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C3A6F" w:rsidRDefault="00AC3A6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3A6F" w:rsidTr="007B2F64">
        <w:trPr>
          <w:trHeight w:val="345"/>
        </w:trPr>
        <w:tc>
          <w:tcPr>
            <w:tcW w:w="316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AC3A6F" w:rsidRDefault="00AC3A6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A6F" w:rsidRDefault="00AC3A6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C3A6F" w:rsidRDefault="00AC3A6F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4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3A6F" w:rsidRDefault="00AC3A6F">
            <w:pPr>
              <w:suppressAutoHyphens w:val="0"/>
              <w:spacing w:after="200" w:line="276" w:lineRule="auto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C3A6F" w:rsidRDefault="00AC3A6F" w:rsidP="00AC3A6F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3A6F" w:rsidRDefault="00AC3A6F" w:rsidP="0065113C"/>
        </w:tc>
        <w:tc>
          <w:tcPr>
            <w:tcW w:w="13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:rsidR="00AC3A6F" w:rsidRDefault="00AC3A6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C3A6F" w:rsidTr="007B2F64">
        <w:trPr>
          <w:trHeight w:val="49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A6F" w:rsidRDefault="00AC3A6F" w:rsidP="006511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A6F" w:rsidRPr="00C94FE6" w:rsidRDefault="00AC3A6F" w:rsidP="00AC3A6F">
            <w:pPr>
              <w:snapToGrid w:val="0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AC3A6F" w:rsidRPr="00A7097F" w:rsidRDefault="00A7097F" w:rsidP="0065113C">
            <w:pPr>
              <w:tabs>
                <w:tab w:val="center" w:pos="1512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товароведную характеристику  важнейших групп мебельных товаров.</w:t>
            </w:r>
          </w:p>
          <w:p w:rsidR="00120FE8" w:rsidRDefault="00120FE8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20FE8" w:rsidRDefault="00120FE8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20FE8" w:rsidRDefault="00120FE8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20FE8" w:rsidRDefault="00120FE8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20FE8" w:rsidRDefault="00120FE8" w:rsidP="0065113C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20FE8" w:rsidRDefault="00120FE8" w:rsidP="007605A0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3A6F" w:rsidRDefault="00A7097F" w:rsidP="00A7097F">
            <w:pPr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C3A6F" w:rsidRDefault="00AC3A6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A7097F" w:rsidTr="007B2F64">
        <w:trPr>
          <w:trHeight w:val="255"/>
        </w:trPr>
        <w:tc>
          <w:tcPr>
            <w:tcW w:w="3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7097F" w:rsidRP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0F18A6">
              <w:rPr>
                <w:rFonts w:eastAsia="Calibri"/>
                <w:b/>
                <w:bCs/>
              </w:rPr>
              <w:t>Тема</w:t>
            </w:r>
            <w:r>
              <w:rPr>
                <w:rFonts w:eastAsia="Calibri"/>
                <w:b/>
                <w:bCs/>
              </w:rPr>
              <w:t xml:space="preserve"> 3.13</w:t>
            </w:r>
          </w:p>
          <w:p w:rsidR="000F18A6" w:rsidRDefault="000F18A6" w:rsidP="000F18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Изделия народных художественных промыслов и сувениры (художественные изделия </w:t>
            </w:r>
          </w:p>
          <w:p w:rsidR="00A7097F" w:rsidRDefault="00A7097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7097F" w:rsidRDefault="00A7097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7097F" w:rsidRDefault="00A7097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7097F" w:rsidRDefault="00A7097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7097F" w:rsidRDefault="00A7097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7097F" w:rsidRDefault="00A7097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7097F" w:rsidRDefault="00A7097F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7097F" w:rsidRDefault="00A7097F" w:rsidP="00A7097F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097F" w:rsidRDefault="000F18A6" w:rsidP="000F18A6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097F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7097F" w:rsidRDefault="00A7097F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68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0F18A6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6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Pr="000F18A6" w:rsidRDefault="000F18A6" w:rsidP="000F1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Художественные изделия: понятие, состояние рынка. Факторы, формирующие ассортимент и качество: сырьё, производство, конструкция. Художественные промыслы: виды, краткая характеристика, районы производства. Классификация и обзор ассортимента художественных товаров. Оценка качества. Маркировка, упаковка, транспортирование и хранение художественных товаров. </w:t>
            </w: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19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0F18A6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43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0F18A6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6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00AAE" w:rsidTr="007B2F64">
        <w:trPr>
          <w:trHeight w:val="97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0AAE" w:rsidRDefault="00C00AAE" w:rsidP="000F18A6">
            <w:pPr>
              <w:snapToGrid w:val="0"/>
              <w:rPr>
                <w:b/>
              </w:rPr>
            </w:pPr>
          </w:p>
          <w:p w:rsidR="00C00AAE" w:rsidRDefault="00C00AAE" w:rsidP="000F18A6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00AAE" w:rsidRDefault="00C00AAE" w:rsidP="00C00AAE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6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00AAE" w:rsidRPr="00C94FE6" w:rsidRDefault="00C00AAE" w:rsidP="00C00AAE">
            <w:pPr>
              <w:snapToGrid w:val="0"/>
              <w:ind w:left="72"/>
              <w:rPr>
                <w:b/>
              </w:rPr>
            </w:pPr>
            <w:r w:rsidRPr="00C94FE6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  <w:p w:rsidR="00C00AAE" w:rsidRPr="007605A0" w:rsidRDefault="00C00AAE">
            <w:pPr>
              <w:suppressAutoHyphens w:val="0"/>
              <w:spacing w:after="200" w:line="276" w:lineRule="auto"/>
              <w:rPr>
                <w:rFonts w:eastAsia="Calibri"/>
                <w:bCs/>
              </w:rPr>
            </w:pPr>
            <w:r w:rsidRPr="007605A0">
              <w:rPr>
                <w:rFonts w:eastAsia="Calibri"/>
                <w:bCs/>
              </w:rPr>
              <w:t>Сообщение</w:t>
            </w:r>
            <w:r w:rsidR="007605A0">
              <w:rPr>
                <w:rFonts w:eastAsia="Calibri"/>
                <w:bCs/>
              </w:rPr>
              <w:t xml:space="preserve">: </w:t>
            </w:r>
            <w:r w:rsidR="0015367E">
              <w:rPr>
                <w:rFonts w:eastAsia="Calibri"/>
                <w:bCs/>
              </w:rPr>
              <w:t>Изделия народных художественных промыслов.</w:t>
            </w:r>
          </w:p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00AAE" w:rsidRDefault="00C00AA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AAE" w:rsidRPr="0015367E" w:rsidRDefault="0015367E" w:rsidP="0065113C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C00AAE" w:rsidRDefault="00C00AAE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24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A7097F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3.14</w:t>
            </w:r>
          </w:p>
          <w:p w:rsidR="000F18A6" w:rsidRPr="000F18A6" w:rsidRDefault="000F18A6" w:rsidP="00A7097F">
            <w:pPr>
              <w:snapToGri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Ювелирные товары и часы</w:t>
            </w: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0F18A6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A005F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F18A6" w:rsidRPr="0015367E" w:rsidRDefault="0015367E" w:rsidP="0065113C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48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A7097F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0F18A6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6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367E" w:rsidRDefault="0015367E" w:rsidP="0015367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Ювелирные товары: понятие, назначение; состояние и перспективы развития рынка. Факторы, формирующие ассортимент и качество: применяемые материалы, производство, конструкция. Материалы для изготовления ювелирных товаров: классификация, виды, свойства </w:t>
            </w:r>
          </w:p>
          <w:p w:rsidR="000F18A6" w:rsidRPr="0015367E" w:rsidRDefault="0015367E" w:rsidP="0015367E">
            <w:pPr>
              <w:snapToGrid w:val="0"/>
              <w:rPr>
                <w:rFonts w:eastAsia="Calibri"/>
                <w:bCs/>
              </w:rPr>
            </w:pPr>
            <w:r w:rsidRPr="0015367E">
              <w:rPr>
                <w:rFonts w:eastAsia="Calibri"/>
                <w:bCs/>
              </w:rPr>
              <w:t xml:space="preserve">Классификация </w:t>
            </w:r>
            <w:r>
              <w:rPr>
                <w:rFonts w:eastAsia="Calibri"/>
                <w:bCs/>
              </w:rPr>
              <w:t>и ассортимент бытовых часов.</w:t>
            </w:r>
          </w:p>
          <w:p w:rsidR="0015367E" w:rsidRDefault="0015367E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255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A7097F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0F18A6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  <w:r w:rsidRPr="005A005F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F18A6" w:rsidRPr="0015367E" w:rsidRDefault="0015367E" w:rsidP="0065113C">
            <w:pPr>
              <w:snapToGrid w:val="0"/>
              <w:jc w:val="center"/>
            </w:pPr>
            <w:r w:rsidRPr="0015367E">
              <w:t>-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481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A7097F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0F18A6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F18A6" w:rsidTr="007B2F64">
        <w:trPr>
          <w:trHeight w:val="930"/>
        </w:trPr>
        <w:tc>
          <w:tcPr>
            <w:tcW w:w="31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18A6" w:rsidRDefault="000F18A6" w:rsidP="00A7097F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gridSpan w:val="7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5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F18A6" w:rsidRPr="00C94FE6" w:rsidRDefault="00C00AAE" w:rsidP="000F18A6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</w:t>
            </w:r>
            <w:r w:rsidR="000F18A6" w:rsidRPr="00C94FE6">
              <w:rPr>
                <w:b/>
              </w:rPr>
              <w:t>Самостоятельная работа обучающихся</w:t>
            </w:r>
            <w:r w:rsidR="000F18A6">
              <w:rPr>
                <w:b/>
              </w:rPr>
              <w:t>:</w:t>
            </w:r>
          </w:p>
          <w:p w:rsidR="000F18A6" w:rsidRPr="0015367E" w:rsidRDefault="0015367E" w:rsidP="0015367E">
            <w:pPr>
              <w:snapToGrid w:val="0"/>
              <w:rPr>
                <w:rFonts w:eastAsia="Calibri"/>
                <w:bCs/>
              </w:rPr>
            </w:pPr>
            <w:r w:rsidRPr="0015367E">
              <w:rPr>
                <w:rFonts w:eastAsia="Calibri"/>
                <w:bCs/>
              </w:rPr>
              <w:t>Конспект</w:t>
            </w:r>
            <w:r>
              <w:rPr>
                <w:rFonts w:eastAsia="Calibri"/>
                <w:bCs/>
              </w:rPr>
              <w:t>: Товароведная характеристика ювелирных изделий.</w:t>
            </w: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F18A6" w:rsidRDefault="000F18A6" w:rsidP="0065113C">
            <w:pPr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8A6" w:rsidRPr="0015367E" w:rsidRDefault="0015367E" w:rsidP="0065113C">
            <w:pPr>
              <w:snapToGrid w:val="0"/>
              <w:jc w:val="center"/>
            </w:pPr>
            <w:r>
              <w:t>2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18A6" w:rsidRDefault="000F18A6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15F70" w:rsidTr="007B2F64">
        <w:tc>
          <w:tcPr>
            <w:tcW w:w="11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CA44C8">
            <w:pPr>
              <w:tabs>
                <w:tab w:val="center" w:pos="1512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rPr>
                <w:sz w:val="20"/>
                <w:szCs w:val="20"/>
              </w:rPr>
            </w:pPr>
          </w:p>
          <w:p w:rsidR="00015F70" w:rsidRDefault="00015F70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15F70" w:rsidTr="007B2F64">
        <w:tc>
          <w:tcPr>
            <w:tcW w:w="11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/>
          <w:p w:rsidR="00015F70" w:rsidRDefault="00015F70" w:rsidP="0065113C">
            <w:pPr>
              <w:rPr>
                <w:b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15F70" w:rsidTr="007B2F64"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Pr="00612027" w:rsidRDefault="00015F70" w:rsidP="0065113C">
            <w:pPr>
              <w:rPr>
                <w:rFonts w:eastAsia="Calibri"/>
                <w:b/>
                <w:bCs/>
              </w:rPr>
            </w:pPr>
            <w:r w:rsidRPr="00612027">
              <w:rPr>
                <w:rFonts w:eastAsia="Calibri"/>
                <w:b/>
                <w:bCs/>
              </w:rPr>
              <w:t>Учебная практика</w:t>
            </w:r>
          </w:p>
          <w:p w:rsidR="00015F70" w:rsidRPr="00612027" w:rsidRDefault="00015F70" w:rsidP="0065113C">
            <w:pPr>
              <w:rPr>
                <w:rFonts w:eastAsia="Calibri"/>
                <w:b/>
                <w:bCs/>
              </w:rPr>
            </w:pPr>
            <w:r w:rsidRPr="00612027">
              <w:rPr>
                <w:rFonts w:eastAsia="Calibri"/>
                <w:b/>
                <w:bCs/>
              </w:rPr>
              <w:t>Виды работ</w:t>
            </w:r>
          </w:p>
          <w:p w:rsidR="00015F70" w:rsidRDefault="00015F70" w:rsidP="006511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0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center"/>
            </w:pPr>
          </w:p>
          <w:p w:rsidR="00015F70" w:rsidRDefault="00015F70" w:rsidP="0065113C">
            <w:pPr>
              <w:rPr>
                <w:sz w:val="20"/>
                <w:szCs w:val="20"/>
              </w:rPr>
            </w:pPr>
          </w:p>
          <w:p w:rsidR="00015F70" w:rsidRDefault="00015F70" w:rsidP="0065113C">
            <w:pPr>
              <w:tabs>
                <w:tab w:val="left" w:pos="315"/>
              </w:tabs>
            </w:pPr>
            <w:r>
              <w:t>Изучение методов определения качества продукции различными методами.</w:t>
            </w:r>
          </w:p>
          <w:p w:rsidR="00015F70" w:rsidRDefault="00015F70" w:rsidP="0065113C">
            <w:pPr>
              <w:tabs>
                <w:tab w:val="left" w:pos="315"/>
              </w:tabs>
            </w:pPr>
            <w:r>
              <w:t>Изучение маркировки и штрихового кодирования товаров.</w:t>
            </w:r>
          </w:p>
          <w:p w:rsidR="00015F70" w:rsidRDefault="00015F70" w:rsidP="0065113C">
            <w:pPr>
              <w:tabs>
                <w:tab w:val="left" w:pos="315"/>
              </w:tabs>
            </w:pPr>
            <w:r>
              <w:t>Расчет пищевой ценности продуктов.</w:t>
            </w:r>
          </w:p>
          <w:p w:rsidR="00015F70" w:rsidRDefault="00015F70" w:rsidP="0065113C">
            <w:pPr>
              <w:tabs>
                <w:tab w:val="left" w:pos="315"/>
              </w:tabs>
            </w:pPr>
            <w:r>
              <w:t>Изучение основ хранения и консервирования продуктов.</w:t>
            </w:r>
          </w:p>
          <w:p w:rsidR="00015F70" w:rsidRDefault="00015F70" w:rsidP="0065113C">
            <w:pPr>
              <w:tabs>
                <w:tab w:val="left" w:pos="315"/>
              </w:tabs>
            </w:pPr>
            <w:r>
              <w:t>Изучение формирования ассортимента в соответствии с ассортиментной политикой организации.</w:t>
            </w:r>
          </w:p>
          <w:p w:rsidR="00015F70" w:rsidRDefault="00015F70" w:rsidP="0065113C">
            <w:pPr>
              <w:tabs>
                <w:tab w:val="left" w:pos="315"/>
              </w:tabs>
            </w:pPr>
          </w:p>
          <w:p w:rsidR="00015F70" w:rsidRDefault="00015F70" w:rsidP="0065113C">
            <w:pPr>
              <w:rPr>
                <w:sz w:val="20"/>
                <w:szCs w:val="20"/>
              </w:rPr>
            </w:pPr>
          </w:p>
          <w:p w:rsidR="00015F70" w:rsidRDefault="00015F70" w:rsidP="00651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Pr="007247C6" w:rsidRDefault="007247C6" w:rsidP="0065113C">
            <w:pPr>
              <w:jc w:val="center"/>
            </w:pPr>
            <w:r w:rsidRPr="007247C6">
              <w:rPr>
                <w:b/>
              </w:rPr>
              <w:t>36</w:t>
            </w: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15F70" w:rsidTr="007B2F64">
        <w:tc>
          <w:tcPr>
            <w:tcW w:w="11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Pr="00612027" w:rsidRDefault="00015F70" w:rsidP="0065113C">
            <w:pPr>
              <w:tabs>
                <w:tab w:val="left" w:pos="708"/>
              </w:tabs>
              <w:jc w:val="right"/>
              <w:rPr>
                <w:b/>
              </w:rPr>
            </w:pPr>
            <w:r w:rsidRPr="00612027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5F70" w:rsidRPr="00612027" w:rsidRDefault="00612027" w:rsidP="0065113C">
            <w:pPr>
              <w:jc w:val="center"/>
            </w:pPr>
            <w:r w:rsidRPr="00612027">
              <w:rPr>
                <w:b/>
              </w:rPr>
              <w:t>480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15F70" w:rsidRDefault="00015F70" w:rsidP="0065113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A7097F" w:rsidRDefault="00A7097F" w:rsidP="00015F70"/>
    <w:p w:rsidR="00015F70" w:rsidRDefault="00015F70" w:rsidP="00015F70">
      <w:pPr>
        <w:sectPr w:rsidR="00015F7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015F70" w:rsidRDefault="00015F70" w:rsidP="00015F70"/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 учебного кабинета «Товароведение»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кабинета: наглядные пособия.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ПК,проектор,</w:t>
      </w:r>
      <w:r w:rsidR="009639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демонстрационный зкран.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sz w:val="28"/>
          <w:szCs w:val="28"/>
        </w:rPr>
        <w:t>Оборудование и технологическое оснащение рабочих мест:</w:t>
      </w:r>
    </w:p>
    <w:p w:rsidR="00015F70" w:rsidRDefault="00015F70" w:rsidP="00015F70">
      <w:pPr>
        <w:jc w:val="both"/>
        <w:rPr>
          <w:bCs/>
          <w:i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5A3E95" w:rsidRDefault="005A3E95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A3E95" w:rsidRPr="005A3E95" w:rsidRDefault="005A3E95" w:rsidP="005A3E95">
      <w:pPr>
        <w:shd w:val="clear" w:color="auto" w:fill="FFFFFF"/>
        <w:suppressAutoHyphens w:val="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1. Васюкова, А. Т. 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Товароведение пищевых продуктов в 2 ч. Часть 1 : учебник для среднего профессионального образования / А. Т. Васюкова, Н. М. Варварина. — Москва : Издательство Юрайт, 2023. — 241 с. — (Профессиональное образование). — ISBN 978-5-534-15135-0. — Текст : электронный // Образовательная платформа Юрайт [сайт]. — URL: </w:t>
      </w:r>
      <w:hyperlink r:id="rId20" w:tgtFrame="_blank" w:history="1">
        <w:r w:rsidRPr="005A3E95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https://urait.ru/bcode/519920</w:t>
        </w:r>
      </w:hyperlink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5A3E95" w:rsidRPr="005A3E95" w:rsidRDefault="005A3E95" w:rsidP="005A3E95">
      <w:pPr>
        <w:shd w:val="clear" w:color="auto" w:fill="FFFFFF"/>
        <w:suppressAutoHyphens w:val="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2. Васюкова, А. Т. 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Товароведение пищевых продуктов в 2 ч. Часть 2 : учебник для среднего профессионального образования / А. Т. Васюкова, Н. М. Варварина. — Москва : Издательство Юрайт, 2023. — 330 с. — (Профессиональное образование). — ISBN 978-5-534-15144-2. — Текст : электронный // Образовательная платформа Юрайт [сайт]. — URL: </w:t>
      </w:r>
      <w:hyperlink r:id="rId21" w:tgtFrame="_blank" w:history="1">
        <w:r w:rsidRPr="005A3E95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https://urait.ru/bcode/520282</w:t>
        </w:r>
      </w:hyperlink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5A3E95" w:rsidRPr="005A3E95" w:rsidRDefault="005A3E95" w:rsidP="005A3E95">
      <w:pPr>
        <w:shd w:val="clear" w:color="auto" w:fill="FFFFFF"/>
        <w:suppressAutoHyphens w:val="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3. Калачев, С. Л. 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Теоретические основы товароведения и экспертизы : учебник для среднего профессионального образования / С. Л. Калачев. — 2-е изд., перераб. и доп. — Москва : Издательство Юрайт, 2023. — 478 с. — (Профессиональное образование). — ISBN 978-5-534-12041-7. — Текст : электронный // Образовательная платформа Юрайт [сайт]. — URL: </w:t>
      </w:r>
      <w:hyperlink r:id="rId22" w:tgtFrame="_blank" w:history="1">
        <w:r w:rsidRPr="005A3E95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https://urait.ru/bcode/513173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5A3E95" w:rsidRPr="005A3E95" w:rsidRDefault="005A3E95" w:rsidP="005A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B3558" w:rsidRPr="005A3E95" w:rsidRDefault="005A3E95" w:rsidP="003B3558">
      <w:pPr>
        <w:suppressAutoHyphens w:val="0"/>
        <w:spacing w:after="160" w:line="259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5A3E95">
        <w:rPr>
          <w:bCs/>
          <w:sz w:val="28"/>
          <w:szCs w:val="28"/>
        </w:rPr>
        <w:t>4</w:t>
      </w:r>
      <w:r w:rsidR="003B3558"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. Каращук, О. С. </w:t>
      </w:r>
      <w:r w:rsidR="003B3558"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 Торговое дело. Введение в профессию : учебное пособие для среднего профессионального образования / О. С. Каращук. — 2-е изд., перераб. и доп. — Москва : Издательство Юрайт, 2023. — 143 с. — </w:t>
      </w:r>
      <w:r w:rsidR="003B3558"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(Профессиональное образование). — ISBN 978-5-534-15823-6. — Текст : электронный // Образовательная платформа Юрайт [сайт]. — URL: </w:t>
      </w:r>
      <w:hyperlink r:id="rId23" w:tgtFrame="_blank" w:history="1">
        <w:r w:rsidR="003B3558" w:rsidRPr="005A3E95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https://urait.ru/bcode/509827</w:t>
        </w:r>
      </w:hyperlink>
      <w:r w:rsidR="003B3558"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3B3558" w:rsidRPr="005A3E95" w:rsidRDefault="005A3E95" w:rsidP="003B3558">
      <w:pPr>
        <w:suppressAutoHyphens w:val="0"/>
        <w:spacing w:after="160" w:line="259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5</w:t>
      </w:r>
      <w:r w:rsidR="003B3558"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.Левкин, Г. Г. </w:t>
      </w:r>
      <w:r w:rsidR="003B3558"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Организация торговой деятельности : учебник и практикум для вузов / Г. Г. Левкин, О. А. Никифоров. — 3-е изд., перераб. и доп. — Москва : Издательство Юрайт, 2023. — 157 с. — (Высшее образование). — ISBN 978-5-534-17373-4. — Текст : электронный // Образовательная платформа Юрайт [сайт]. — URL: </w:t>
      </w:r>
      <w:hyperlink r:id="rId24" w:tgtFrame="_blank" w:history="1">
        <w:r w:rsidR="003B3558" w:rsidRPr="005A3E95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https://urait.ru/bcode/532974</w:t>
        </w:r>
      </w:hyperlink>
      <w:r w:rsidR="003B3558"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015F70" w:rsidRPr="005A3E95" w:rsidRDefault="005A3E95" w:rsidP="003B3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486C97"/>
          <w:sz w:val="28"/>
          <w:szCs w:val="28"/>
          <w:u w:val="single"/>
          <w:shd w:val="clear" w:color="auto" w:fill="FFFFFF"/>
          <w:lang w:eastAsia="en-US"/>
        </w:rPr>
      </w:pPr>
      <w:r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6</w:t>
      </w:r>
      <w:r w:rsidR="003B3558"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.Лифиц, И. М. </w:t>
      </w:r>
      <w:r w:rsidR="003B3558"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Товарный менеджмент : учебник для среднего профессионального образования / И. М. Лифиц, Ф. А. Жукова, М. А. Николаева. — Москва : Издательство Юрайт, 2023. — 405 с. — (Профессиональное образование). — ISBN 978-5-534-15276-0. — Текст : электронный // Образовательная платформа Юрайт [сайт]. — URL: </w:t>
      </w:r>
      <w:hyperlink r:id="rId25" w:history="1">
        <w:r w:rsidR="003B3558" w:rsidRPr="005A3E95">
          <w:rPr>
            <w:rStyle w:val="af7"/>
            <w:rFonts w:eastAsia="Calibri"/>
            <w:sz w:val="28"/>
            <w:szCs w:val="28"/>
            <w:shd w:val="clear" w:color="auto" w:fill="FFFFFF"/>
            <w:lang w:eastAsia="en-US"/>
          </w:rPr>
          <w:t>https://urait.ru/bcode/513608</w:t>
        </w:r>
      </w:hyperlink>
    </w:p>
    <w:p w:rsidR="003B3558" w:rsidRPr="005A3E95" w:rsidRDefault="003B3558" w:rsidP="003B3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5F70" w:rsidRPr="006E5E85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E5E85">
        <w:rPr>
          <w:b/>
          <w:bCs/>
          <w:sz w:val="28"/>
          <w:szCs w:val="28"/>
        </w:rPr>
        <w:t>Дополнительные источники:</w:t>
      </w:r>
    </w:p>
    <w:p w:rsidR="005A3E95" w:rsidRPr="005A3E95" w:rsidRDefault="005A3E95" w:rsidP="006E5E85">
      <w:pPr>
        <w:shd w:val="clear" w:color="auto" w:fill="FFFFFF"/>
        <w:suppressAutoHyphens w:val="0"/>
        <w:spacing w:after="160"/>
        <w:rPr>
          <w:color w:val="000000"/>
          <w:sz w:val="28"/>
          <w:szCs w:val="28"/>
          <w:lang w:eastAsia="ru-RU"/>
        </w:rPr>
      </w:pPr>
      <w:r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1.</w:t>
      </w:r>
      <w:r w:rsidRPr="005A3E95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Лифиц, И. М. 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Товарный менеджмент : учебник для среднего профессионального образования / И. М. Лифиц, Ф. А. Жукова, М. А. Николаева. — Москва : Издательство Юрайт, 2023. — 405 с. — (Профессиональное образование). — ISBN 978-5-534-15276-0. — Текст : электронный // Образовательная платформа Юрайт [сайт]. — URL: </w:t>
      </w:r>
      <w:hyperlink r:id="rId26" w:tgtFrame="_blank" w:history="1">
        <w:r w:rsidRPr="005A3E95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https://urait.ru/bcode/513608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015F70" w:rsidRDefault="005A3E95" w:rsidP="006E5E85">
      <w:pPr>
        <w:suppressAutoHyphens w:val="0"/>
        <w:spacing w:after="16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2.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Коммерческое право : учебник для вузов / Ю. Е. Булатецкий, И. М. Рассолов ; под редакцией С. Н. Бабурина, Н. А. Машкина. — 3-е изд., перераб. и доп. — Москва : Издательство Юрайт, 2023. — 455 с. — (Высшее образование). — ISBN 978-5-534-14756-8. — Текст : электронный // Образовательная платформа Юрайт [сайт]. — URL: </w:t>
      </w:r>
      <w:hyperlink r:id="rId27" w:tgtFrame="_blank" w:history="1">
        <w:r w:rsidRPr="005A3E95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https://urait.ru/bcode/510642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</w:t>
      </w:r>
      <w:r w:rsidRPr="005A3E95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  <w:r w:rsidRPr="005A3E95">
        <w:rPr>
          <w:sz w:val="28"/>
          <w:szCs w:val="28"/>
          <w:lang w:eastAsia="ru-RU"/>
        </w:rPr>
        <w:t>Нормативно-правовые источники:</w:t>
      </w: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  <w:r w:rsidRPr="005A3E95">
        <w:rPr>
          <w:sz w:val="28"/>
          <w:szCs w:val="28"/>
          <w:lang w:eastAsia="ru-RU"/>
        </w:rPr>
        <w:t>1. Закон Российской Федерации «О защите прав потребителей»  – М.: ИздательствоАСТ , 2019. – 96 с.</w:t>
      </w: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  <w:r w:rsidRPr="005A3E95">
        <w:rPr>
          <w:sz w:val="28"/>
          <w:szCs w:val="28"/>
          <w:lang w:eastAsia="ru-RU"/>
        </w:rPr>
        <w:t>2. Сборник « Правила торговли». – М.: Издательство АСТ, 2019. – 128 с.</w:t>
      </w: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  <w:r w:rsidRPr="005A3E95">
        <w:rPr>
          <w:sz w:val="28"/>
          <w:szCs w:val="28"/>
          <w:lang w:eastAsia="ru-RU"/>
        </w:rPr>
        <w:t>3. «Санитарно-эпидемиологические требования к организациям торговли и обороту в них продовольственного сырья и пищевых продуктов. СП 2.3.6.1066-01» (с изменениями на 3 мая 2007 года).</w:t>
      </w:r>
    </w:p>
    <w:p w:rsidR="005A3E95" w:rsidRPr="005A3E95" w:rsidRDefault="005A3E95" w:rsidP="005A3E95">
      <w:pPr>
        <w:suppressAutoHyphens w:val="0"/>
        <w:rPr>
          <w:lang w:eastAsia="ru-RU"/>
        </w:rPr>
      </w:pP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  <w:r w:rsidRPr="005A3E95">
        <w:rPr>
          <w:sz w:val="28"/>
          <w:szCs w:val="28"/>
          <w:lang w:eastAsia="ru-RU"/>
        </w:rPr>
        <w:t>Интернет-ресурсы:</w:t>
      </w: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  <w:r w:rsidRPr="005A3E95">
        <w:rPr>
          <w:sz w:val="28"/>
          <w:szCs w:val="28"/>
          <w:lang w:eastAsia="ru-RU"/>
        </w:rPr>
        <w:t xml:space="preserve">1. Инструкции </w:t>
      </w:r>
      <w:r w:rsidRPr="005A3E95">
        <w:rPr>
          <w:iCs/>
          <w:sz w:val="28"/>
          <w:szCs w:val="28"/>
          <w:lang w:eastAsia="ru-RU"/>
        </w:rPr>
        <w:t>о порядке</w:t>
      </w:r>
      <w:r w:rsidRPr="005A3E95">
        <w:rPr>
          <w:iCs/>
          <w:color w:val="333333"/>
          <w:sz w:val="28"/>
          <w:szCs w:val="28"/>
          <w:lang w:eastAsia="ru-RU"/>
        </w:rPr>
        <w:t xml:space="preserve"> приемки продукции производственно-технического назначения и товаров народного потребления </w:t>
      </w:r>
      <w:r w:rsidRPr="005A3E95">
        <w:rPr>
          <w:sz w:val="28"/>
          <w:szCs w:val="28"/>
          <w:lang w:eastAsia="ru-RU"/>
        </w:rPr>
        <w:t>П-6 (приёмка по количеству) и П-7 (приёмка по качеству) [Электронный ресурс].</w:t>
      </w:r>
      <w:r w:rsidRPr="005A3E95">
        <w:rPr>
          <w:lang w:eastAsia="ru-RU"/>
        </w:rPr>
        <w:t xml:space="preserve"> </w:t>
      </w:r>
      <w:r w:rsidRPr="005A3E95">
        <w:rPr>
          <w:bCs/>
          <w:sz w:val="28"/>
          <w:szCs w:val="28"/>
          <w:lang w:eastAsia="ru-RU"/>
        </w:rPr>
        <w:t>Режим доступа:</w:t>
      </w:r>
      <w:r w:rsidRPr="005A3E95">
        <w:rPr>
          <w:bCs/>
          <w:lang w:eastAsia="ru-RU"/>
        </w:rPr>
        <w:t xml:space="preserve"> </w:t>
      </w:r>
      <w:r w:rsidRPr="005A3E95">
        <w:rPr>
          <w:bCs/>
          <w:sz w:val="28"/>
          <w:szCs w:val="28"/>
          <w:lang w:val="en-US" w:eastAsia="ru-RU"/>
        </w:rPr>
        <w:t>shuvalov</w:t>
      </w:r>
      <w:r w:rsidRPr="005A3E95">
        <w:rPr>
          <w:bCs/>
          <w:sz w:val="28"/>
          <w:szCs w:val="28"/>
          <w:lang w:eastAsia="ru-RU"/>
        </w:rPr>
        <w:t>.</w:t>
      </w:r>
      <w:r w:rsidRPr="005A3E95">
        <w:rPr>
          <w:bCs/>
          <w:sz w:val="28"/>
          <w:szCs w:val="28"/>
          <w:lang w:val="en-US" w:eastAsia="ru-RU"/>
        </w:rPr>
        <w:t>wmsite</w:t>
      </w:r>
      <w:r w:rsidRPr="005A3E95">
        <w:rPr>
          <w:bCs/>
          <w:sz w:val="28"/>
          <w:szCs w:val="28"/>
          <w:lang w:eastAsia="ru-RU"/>
        </w:rPr>
        <w:t>.</w:t>
      </w:r>
      <w:r w:rsidRPr="005A3E95">
        <w:rPr>
          <w:bCs/>
          <w:sz w:val="28"/>
          <w:szCs w:val="28"/>
          <w:lang w:val="en-US" w:eastAsia="ru-RU"/>
        </w:rPr>
        <w:t>ru</w:t>
      </w:r>
      <w:r w:rsidRPr="005A3E95">
        <w:rPr>
          <w:bCs/>
          <w:lang w:eastAsia="ru-RU"/>
        </w:rPr>
        <w:t xml:space="preserve"> </w:t>
      </w:r>
      <w:r w:rsidRPr="005A3E95">
        <w:rPr>
          <w:sz w:val="28"/>
          <w:szCs w:val="28"/>
          <w:lang w:eastAsia="ru-RU"/>
        </w:rPr>
        <w:t>› 2011/02/03/</w:t>
      </w:r>
      <w:hyperlink r:id="rId28" w:tgtFrame="_blank" w:history="1">
        <w:r w:rsidRPr="005A3E95">
          <w:rPr>
            <w:sz w:val="28"/>
            <w:szCs w:val="28"/>
            <w:u w:val="single"/>
            <w:lang w:val="pt-BR" w:eastAsia="ru-RU"/>
          </w:rPr>
          <w:t>materialy</w:t>
        </w:r>
        <w:r w:rsidRPr="005A3E95">
          <w:rPr>
            <w:sz w:val="28"/>
            <w:szCs w:val="28"/>
            <w:u w:val="single"/>
            <w:lang w:eastAsia="ru-RU"/>
          </w:rPr>
          <w:t>…</w:t>
        </w:r>
        <w:r w:rsidRPr="005A3E95">
          <w:rPr>
            <w:bCs/>
            <w:sz w:val="28"/>
            <w:szCs w:val="28"/>
            <w:u w:val="single"/>
            <w:lang w:val="pt-BR" w:eastAsia="ru-RU"/>
          </w:rPr>
          <w:t>instrukcija</w:t>
        </w:r>
        <w:r w:rsidRPr="005A3E95">
          <w:rPr>
            <w:sz w:val="28"/>
            <w:szCs w:val="28"/>
            <w:u w:val="single"/>
            <w:lang w:eastAsia="ru-RU"/>
          </w:rPr>
          <w:t>-</w:t>
        </w:r>
        <w:r w:rsidRPr="005A3E95">
          <w:rPr>
            <w:bCs/>
            <w:sz w:val="28"/>
            <w:szCs w:val="28"/>
            <w:u w:val="single"/>
            <w:lang w:val="pt-BR" w:eastAsia="ru-RU"/>
          </w:rPr>
          <w:t>p</w:t>
        </w:r>
        <w:r w:rsidRPr="005A3E95">
          <w:rPr>
            <w:bCs/>
            <w:sz w:val="28"/>
            <w:szCs w:val="28"/>
            <w:u w:val="single"/>
            <w:lang w:eastAsia="ru-RU"/>
          </w:rPr>
          <w:t>6</w:t>
        </w:r>
        <w:r w:rsidRPr="005A3E95">
          <w:rPr>
            <w:bCs/>
            <w:sz w:val="28"/>
            <w:szCs w:val="28"/>
            <w:u w:val="single"/>
            <w:lang w:val="pt-BR" w:eastAsia="ru-RU"/>
          </w:rPr>
          <w:t>p</w:t>
        </w:r>
        <w:r w:rsidRPr="005A3E95">
          <w:rPr>
            <w:sz w:val="28"/>
            <w:szCs w:val="28"/>
            <w:u w:val="single"/>
            <w:lang w:eastAsia="ru-RU"/>
          </w:rPr>
          <w:t>7</w:t>
        </w:r>
      </w:hyperlink>
      <w:r w:rsidRPr="005A3E95">
        <w:rPr>
          <w:sz w:val="28"/>
          <w:szCs w:val="28"/>
          <w:lang w:eastAsia="ru-RU"/>
        </w:rPr>
        <w:t xml:space="preserve"> </w:t>
      </w:r>
    </w:p>
    <w:p w:rsidR="005A3E95" w:rsidRPr="005A3E95" w:rsidRDefault="005A3E95" w:rsidP="005A3E95">
      <w:pPr>
        <w:suppressAutoHyphens w:val="0"/>
        <w:textAlignment w:val="baseline"/>
        <w:outlineLvl w:val="1"/>
        <w:rPr>
          <w:iCs/>
          <w:sz w:val="28"/>
          <w:szCs w:val="28"/>
          <w:lang w:eastAsia="ru-RU"/>
        </w:rPr>
      </w:pPr>
      <w:r w:rsidRPr="005A3E95">
        <w:rPr>
          <w:bCs/>
          <w:iCs/>
          <w:sz w:val="28"/>
          <w:szCs w:val="28"/>
          <w:lang w:eastAsia="ru-RU"/>
        </w:rPr>
        <w:lastRenderedPageBreak/>
        <w:t xml:space="preserve">2. </w:t>
      </w:r>
      <w:hyperlink r:id="rId29" w:tgtFrame="_blank" w:history="1">
        <w:r w:rsidRPr="005A3E95">
          <w:rPr>
            <w:iCs/>
            <w:sz w:val="28"/>
            <w:szCs w:val="28"/>
            <w:u w:val="single"/>
            <w:lang w:eastAsia="ru-RU"/>
          </w:rPr>
          <w:t xml:space="preserve">Выкладка товара </w:t>
        </w:r>
      </w:hyperlink>
      <w:r w:rsidRPr="005A3E95">
        <w:rPr>
          <w:iCs/>
          <w:sz w:val="28"/>
          <w:szCs w:val="28"/>
          <w:lang w:eastAsia="ru-RU"/>
        </w:rPr>
        <w:t>[</w:t>
      </w:r>
      <w:r w:rsidRPr="005A3E95">
        <w:rPr>
          <w:bCs/>
          <w:iCs/>
          <w:sz w:val="28"/>
          <w:szCs w:val="28"/>
          <w:lang w:eastAsia="ru-RU"/>
        </w:rPr>
        <w:t>Электронный ресурс].</w:t>
      </w:r>
      <w:r w:rsidRPr="005A3E95">
        <w:rPr>
          <w:rFonts w:ascii="Arial" w:hAnsi="Arial" w:cs="Arial"/>
          <w:b/>
          <w:bCs/>
          <w:i/>
          <w:iCs/>
          <w:sz w:val="28"/>
          <w:szCs w:val="28"/>
          <w:lang w:eastAsia="ru-RU"/>
        </w:rPr>
        <w:t xml:space="preserve"> </w:t>
      </w:r>
      <w:r w:rsidRPr="005A3E95">
        <w:rPr>
          <w:iCs/>
          <w:sz w:val="28"/>
          <w:szCs w:val="28"/>
          <w:lang w:eastAsia="ru-RU"/>
        </w:rPr>
        <w:t>Режим доступа:</w:t>
      </w:r>
      <w:r w:rsidRPr="005A3E95">
        <w:rPr>
          <w:rFonts w:ascii="Arial" w:hAnsi="Arial" w:cs="Arial"/>
          <w:b/>
          <w:i/>
          <w:iCs/>
          <w:sz w:val="28"/>
          <w:szCs w:val="28"/>
          <w:lang w:eastAsia="ru-RU"/>
        </w:rPr>
        <w:t xml:space="preserve"> </w:t>
      </w:r>
      <w:hyperlink r:id="rId30" w:tgtFrame="_blank" w:history="1">
        <w:r w:rsidRPr="005A3E95">
          <w:rPr>
            <w:bCs/>
            <w:iCs/>
            <w:sz w:val="28"/>
            <w:szCs w:val="28"/>
            <w:u w:val="single"/>
            <w:lang w:eastAsia="ru-RU"/>
          </w:rPr>
          <w:t>elitarium.ru</w:t>
        </w:r>
      </w:hyperlink>
      <w:r w:rsidRPr="005A3E95">
        <w:rPr>
          <w:bCs/>
          <w:iCs/>
          <w:sz w:val="28"/>
          <w:szCs w:val="28"/>
          <w:lang w:eastAsia="ru-RU"/>
        </w:rPr>
        <w:t xml:space="preserve"> › </w:t>
      </w:r>
      <w:hyperlink r:id="rId31" w:tgtFrame="_blank" w:history="1">
        <w:r w:rsidRPr="005A3E95">
          <w:rPr>
            <w:bCs/>
            <w:iCs/>
            <w:sz w:val="28"/>
            <w:szCs w:val="28"/>
            <w:u w:val="single"/>
            <w:lang w:eastAsia="ru-RU"/>
          </w:rPr>
          <w:t xml:space="preserve">2009/06/05/vykladka </w:t>
        </w:r>
        <w:r w:rsidRPr="005A3E95">
          <w:rPr>
            <w:iCs/>
            <w:sz w:val="28"/>
            <w:szCs w:val="28"/>
            <w:u w:val="single"/>
            <w:lang w:eastAsia="ru-RU"/>
          </w:rPr>
          <w:t>tovarov</w:t>
        </w:r>
        <w:r w:rsidRPr="005A3E95">
          <w:rPr>
            <w:bCs/>
            <w:iCs/>
            <w:sz w:val="28"/>
            <w:szCs w:val="28"/>
            <w:u w:val="single"/>
            <w:lang w:eastAsia="ru-RU"/>
          </w:rPr>
          <w:t>.html</w:t>
        </w:r>
      </w:hyperlink>
      <w:r w:rsidRPr="005A3E95">
        <w:rPr>
          <w:bCs/>
          <w:iCs/>
          <w:sz w:val="28"/>
          <w:szCs w:val="28"/>
          <w:lang w:eastAsia="ru-RU"/>
        </w:rPr>
        <w:t xml:space="preserve"> </w:t>
      </w:r>
      <w:r w:rsidRPr="005A3E95">
        <w:rPr>
          <w:iCs/>
          <w:sz w:val="28"/>
          <w:szCs w:val="28"/>
          <w:lang w:eastAsia="ru-RU"/>
        </w:rPr>
        <w:t xml:space="preserve">1 </w:t>
      </w:r>
    </w:p>
    <w:p w:rsidR="005A3E95" w:rsidRPr="005A3E95" w:rsidRDefault="005A3E95" w:rsidP="005A3E95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284" w:hanging="284"/>
        <w:rPr>
          <w:sz w:val="28"/>
          <w:szCs w:val="28"/>
          <w:lang w:eastAsia="ru-RU"/>
        </w:rPr>
      </w:pPr>
      <w:r w:rsidRPr="005A3E95">
        <w:rPr>
          <w:sz w:val="28"/>
          <w:szCs w:val="28"/>
          <w:lang w:eastAsia="ru-RU"/>
        </w:rPr>
        <w:t>Розничная торговля.</w:t>
      </w:r>
      <w:r w:rsidRPr="005A3E95">
        <w:rPr>
          <w:bCs/>
          <w:lang w:eastAsia="ru-RU"/>
        </w:rPr>
        <w:t xml:space="preserve"> </w:t>
      </w:r>
      <w:r w:rsidRPr="005A3E95">
        <w:rPr>
          <w:sz w:val="28"/>
          <w:szCs w:val="28"/>
          <w:lang w:eastAsia="ru-RU"/>
        </w:rPr>
        <w:t xml:space="preserve">[Электронный  ресурс]. – Режим доступа: </w:t>
      </w:r>
      <w:r w:rsidRPr="005A3E95">
        <w:rPr>
          <w:sz w:val="28"/>
          <w:szCs w:val="28"/>
          <w:lang w:val="en-US" w:eastAsia="ru-RU"/>
        </w:rPr>
        <w:t>http</w:t>
      </w:r>
      <w:r w:rsidRPr="005A3E95">
        <w:rPr>
          <w:sz w:val="28"/>
          <w:szCs w:val="28"/>
          <w:lang w:eastAsia="ru-RU"/>
        </w:rPr>
        <w:t>://mirknig.com/.../1181242881-roznichnaya-torgovlya.htm</w:t>
      </w:r>
      <w:r w:rsidRPr="005A3E95">
        <w:rPr>
          <w:bCs/>
          <w:sz w:val="28"/>
          <w:szCs w:val="28"/>
          <w:lang w:eastAsia="ru-RU"/>
        </w:rPr>
        <w:t xml:space="preserve">     - с</w:t>
      </w:r>
      <w:r w:rsidRPr="005A3E95">
        <w:rPr>
          <w:sz w:val="28"/>
          <w:szCs w:val="28"/>
          <w:lang w:eastAsia="ru-RU"/>
        </w:rPr>
        <w:t xml:space="preserve">вободный </w:t>
      </w: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</w:p>
    <w:p w:rsidR="00C06B7E" w:rsidRPr="00C06B7E" w:rsidRDefault="00C06B7E" w:rsidP="00C06B7E">
      <w:pPr>
        <w:suppressAutoHyphens w:val="0"/>
        <w:rPr>
          <w:sz w:val="28"/>
          <w:szCs w:val="28"/>
          <w:lang w:eastAsia="ru-RU"/>
        </w:rPr>
      </w:pPr>
      <w:r w:rsidRPr="00C06B7E">
        <w:rPr>
          <w:sz w:val="28"/>
          <w:szCs w:val="28"/>
          <w:lang w:eastAsia="ru-RU"/>
        </w:rPr>
        <w:t>Периодические издания:</w:t>
      </w:r>
    </w:p>
    <w:p w:rsidR="00C06B7E" w:rsidRPr="00C06B7E" w:rsidRDefault="00C06B7E" w:rsidP="00C06B7E">
      <w:pPr>
        <w:numPr>
          <w:ilvl w:val="0"/>
          <w:numId w:val="5"/>
        </w:numPr>
        <w:suppressAutoHyphens w:val="0"/>
        <w:rPr>
          <w:sz w:val="28"/>
          <w:szCs w:val="28"/>
          <w:lang w:eastAsia="ru-RU"/>
        </w:rPr>
      </w:pPr>
      <w:r w:rsidRPr="00C06B7E">
        <w:rPr>
          <w:sz w:val="28"/>
          <w:szCs w:val="28"/>
          <w:lang w:eastAsia="ru-RU"/>
        </w:rPr>
        <w:t>«Современная торговля» журнал</w:t>
      </w:r>
      <w:r w:rsidRPr="00C06B7E">
        <w:rPr>
          <w:bCs/>
          <w:sz w:val="28"/>
          <w:szCs w:val="28"/>
          <w:lang w:eastAsia="ru-RU"/>
        </w:rPr>
        <w:t xml:space="preserve"> </w:t>
      </w:r>
      <w:r w:rsidRPr="00C06B7E">
        <w:rPr>
          <w:sz w:val="28"/>
          <w:szCs w:val="28"/>
          <w:lang w:eastAsia="ru-RU"/>
        </w:rPr>
        <w:t xml:space="preserve"> 2019-2021г.</w:t>
      </w:r>
    </w:p>
    <w:p w:rsidR="00C06B7E" w:rsidRPr="00C06B7E" w:rsidRDefault="00C06B7E" w:rsidP="00C0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360"/>
        <w:jc w:val="both"/>
        <w:rPr>
          <w:sz w:val="28"/>
          <w:szCs w:val="28"/>
          <w:lang w:eastAsia="ru-RU"/>
        </w:rPr>
      </w:pPr>
    </w:p>
    <w:p w:rsidR="00C06B7E" w:rsidRPr="00C06B7E" w:rsidRDefault="00C06B7E" w:rsidP="00C0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360"/>
        <w:jc w:val="both"/>
        <w:rPr>
          <w:sz w:val="28"/>
          <w:szCs w:val="28"/>
          <w:lang w:eastAsia="ru-RU"/>
        </w:rPr>
      </w:pPr>
      <w:r w:rsidRPr="00C06B7E">
        <w:rPr>
          <w:sz w:val="28"/>
          <w:szCs w:val="28"/>
          <w:lang w:eastAsia="ru-RU"/>
        </w:rPr>
        <w:t>Перечень профессиональных баз данных и информационных справочных систем:</w:t>
      </w:r>
    </w:p>
    <w:p w:rsidR="00C06B7E" w:rsidRPr="00C06B7E" w:rsidRDefault="00C06B7E" w:rsidP="00C0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720"/>
        <w:jc w:val="both"/>
        <w:rPr>
          <w:sz w:val="28"/>
          <w:szCs w:val="28"/>
          <w:lang w:eastAsia="ru-RU"/>
        </w:rPr>
      </w:pPr>
    </w:p>
    <w:p w:rsidR="00C06B7E" w:rsidRPr="00C06B7E" w:rsidRDefault="00C06B7E" w:rsidP="00C06B7E">
      <w:pPr>
        <w:suppressAutoHyphens w:val="0"/>
        <w:ind w:left="720"/>
        <w:rPr>
          <w:sz w:val="28"/>
          <w:szCs w:val="28"/>
          <w:lang w:eastAsia="ru-RU"/>
        </w:rPr>
      </w:pPr>
      <w:r w:rsidRPr="00C06B7E">
        <w:rPr>
          <w:sz w:val="28"/>
          <w:szCs w:val="28"/>
          <w:lang w:eastAsia="ru-RU"/>
        </w:rPr>
        <w:t xml:space="preserve">ЭБС Юрайт - </w:t>
      </w:r>
      <w:hyperlink r:id="rId32" w:history="1">
        <w:r w:rsidRPr="00C06B7E">
          <w:rPr>
            <w:color w:val="0000FF"/>
            <w:sz w:val="28"/>
            <w:szCs w:val="28"/>
            <w:u w:val="single"/>
            <w:lang w:eastAsia="ru-RU"/>
          </w:rPr>
          <w:t>https://urait.ru/</w:t>
        </w:r>
      </w:hyperlink>
    </w:p>
    <w:p w:rsidR="00C06B7E" w:rsidRPr="00C06B7E" w:rsidRDefault="00C06B7E" w:rsidP="00C06B7E">
      <w:pPr>
        <w:suppressAutoHyphens w:val="0"/>
        <w:ind w:left="720"/>
        <w:rPr>
          <w:sz w:val="28"/>
          <w:szCs w:val="28"/>
          <w:lang w:eastAsia="ru-RU"/>
        </w:rPr>
      </w:pPr>
      <w:r w:rsidRPr="00C06B7E">
        <w:rPr>
          <w:sz w:val="28"/>
          <w:szCs w:val="28"/>
          <w:lang w:eastAsia="ru-RU"/>
        </w:rPr>
        <w:t xml:space="preserve">ЭБС «Znanium.com» - </w:t>
      </w:r>
      <w:hyperlink r:id="rId33" w:history="1">
        <w:r w:rsidRPr="00C06B7E">
          <w:rPr>
            <w:color w:val="0000FF"/>
            <w:sz w:val="28"/>
            <w:szCs w:val="28"/>
            <w:u w:val="single"/>
            <w:lang w:eastAsia="ru-RU"/>
          </w:rPr>
          <w:t>https://znanium.com/</w:t>
        </w:r>
      </w:hyperlink>
    </w:p>
    <w:p w:rsidR="00C06B7E" w:rsidRPr="00C06B7E" w:rsidRDefault="00C06B7E" w:rsidP="00C06B7E">
      <w:pPr>
        <w:suppressAutoHyphens w:val="0"/>
        <w:ind w:left="720"/>
        <w:rPr>
          <w:sz w:val="28"/>
          <w:szCs w:val="28"/>
          <w:lang w:eastAsia="ru-RU"/>
        </w:rPr>
      </w:pPr>
      <w:r w:rsidRPr="00C06B7E">
        <w:rPr>
          <w:sz w:val="28"/>
          <w:szCs w:val="28"/>
          <w:lang w:eastAsia="ru-RU"/>
        </w:rPr>
        <w:t xml:space="preserve">Справочная правовая система «Консультант Плюс» </w:t>
      </w:r>
      <w:hyperlink r:id="rId34" w:history="1">
        <w:r w:rsidRPr="00C06B7E">
          <w:rPr>
            <w:color w:val="0000FF"/>
            <w:sz w:val="28"/>
            <w:szCs w:val="28"/>
            <w:u w:val="single"/>
            <w:lang w:eastAsia="ru-RU"/>
          </w:rPr>
          <w:t>http://www.consultant.ru/</w:t>
        </w:r>
      </w:hyperlink>
    </w:p>
    <w:p w:rsidR="00C06B7E" w:rsidRPr="00C06B7E" w:rsidRDefault="00C06B7E" w:rsidP="00C06B7E">
      <w:pPr>
        <w:suppressAutoHyphens w:val="0"/>
        <w:ind w:left="720"/>
        <w:rPr>
          <w:sz w:val="28"/>
          <w:szCs w:val="28"/>
          <w:lang w:eastAsia="ru-RU"/>
        </w:rPr>
      </w:pPr>
      <w:r w:rsidRPr="00C06B7E">
        <w:rPr>
          <w:sz w:val="28"/>
          <w:szCs w:val="28"/>
          <w:lang w:eastAsia="ru-RU"/>
        </w:rPr>
        <w:t xml:space="preserve">Информационно-справочная система «Техэксперт: нормы, правила, стандарты и законодательство России» </w:t>
      </w:r>
      <w:hyperlink r:id="rId35" w:history="1">
        <w:r w:rsidRPr="00C06B7E">
          <w:rPr>
            <w:color w:val="0000FF"/>
            <w:sz w:val="28"/>
            <w:szCs w:val="28"/>
            <w:u w:val="single"/>
            <w:lang w:eastAsia="ru-RU"/>
          </w:rPr>
          <w:t>https://xn--e1aaougdegv4f.xn--80aswg/normy-pravila-standarty-i-zakonodatelstvo-rossii</w:t>
        </w:r>
      </w:hyperlink>
    </w:p>
    <w:p w:rsidR="00C06B7E" w:rsidRPr="00C06B7E" w:rsidRDefault="00C06B7E" w:rsidP="00C06B7E">
      <w:pPr>
        <w:suppressAutoHyphens w:val="0"/>
        <w:rPr>
          <w:sz w:val="28"/>
          <w:szCs w:val="28"/>
          <w:lang w:eastAsia="ru-RU"/>
        </w:rPr>
      </w:pPr>
    </w:p>
    <w:p w:rsidR="005A3E95" w:rsidRPr="005A3E95" w:rsidRDefault="005A3E95" w:rsidP="005A3E95">
      <w:pPr>
        <w:suppressAutoHyphens w:val="0"/>
        <w:rPr>
          <w:sz w:val="28"/>
          <w:szCs w:val="28"/>
          <w:lang w:eastAsia="ru-RU"/>
        </w:rPr>
      </w:pPr>
    </w:p>
    <w:p w:rsidR="005A3E95" w:rsidRPr="005A3E95" w:rsidRDefault="005A3E95" w:rsidP="005A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u w:val="single"/>
          <w:lang w:eastAsia="ru-RU"/>
        </w:rPr>
      </w:pPr>
    </w:p>
    <w:p w:rsidR="005A3E95" w:rsidRPr="005A3E95" w:rsidRDefault="005A3E95" w:rsidP="005A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u w:val="single"/>
          <w:lang w:eastAsia="ru-RU"/>
        </w:rPr>
      </w:pPr>
    </w:p>
    <w:p w:rsidR="005A3E95" w:rsidRPr="005A3E95" w:rsidRDefault="005A3E95" w:rsidP="005A3E95">
      <w:pPr>
        <w:suppressAutoHyphens w:val="0"/>
        <w:rPr>
          <w:sz w:val="28"/>
          <w:szCs w:val="28"/>
          <w:u w:val="single"/>
          <w:lang w:eastAsia="ru-RU"/>
        </w:rPr>
      </w:pPr>
    </w:p>
    <w:p w:rsidR="005A3E95" w:rsidRDefault="005A3E95" w:rsidP="005A3E95">
      <w:pPr>
        <w:suppressAutoHyphens w:val="0"/>
        <w:spacing w:after="160" w:line="259" w:lineRule="auto"/>
        <w:rPr>
          <w:sz w:val="28"/>
          <w:szCs w:val="28"/>
          <w:u w:val="single"/>
          <w:lang w:eastAsia="ru-RU"/>
        </w:rPr>
      </w:pPr>
    </w:p>
    <w:p w:rsidR="006E5E85" w:rsidRDefault="006E5E85" w:rsidP="005A3E95">
      <w:pPr>
        <w:suppressAutoHyphens w:val="0"/>
        <w:spacing w:after="160" w:line="259" w:lineRule="auto"/>
        <w:rPr>
          <w:sz w:val="28"/>
          <w:szCs w:val="28"/>
          <w:u w:val="single"/>
          <w:lang w:eastAsia="ru-RU"/>
        </w:rPr>
      </w:pPr>
    </w:p>
    <w:p w:rsidR="006E5E85" w:rsidRPr="005A3E95" w:rsidRDefault="006E5E85" w:rsidP="005A3E95">
      <w:pPr>
        <w:suppressAutoHyphens w:val="0"/>
        <w:spacing w:after="160" w:line="259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015F70" w:rsidRDefault="00015F70" w:rsidP="00015F70">
      <w:pPr>
        <w:pStyle w:val="1"/>
        <w:tabs>
          <w:tab w:val="left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015F70" w:rsidRDefault="00015F70" w:rsidP="00015F70"/>
    <w:p w:rsidR="00015F70" w:rsidRDefault="00015F70" w:rsidP="00015F70">
      <w:pPr>
        <w:jc w:val="center"/>
        <w:rPr>
          <w:rFonts w:eastAsia="Calibri"/>
          <w:b/>
          <w:bCs/>
        </w:rPr>
      </w:pPr>
      <w:r>
        <w:rPr>
          <w:sz w:val="28"/>
          <w:szCs w:val="28"/>
        </w:rPr>
        <w:t>Профессиональный модуль</w:t>
      </w:r>
      <w:r w:rsidR="005A3E95">
        <w:rPr>
          <w:sz w:val="28"/>
          <w:szCs w:val="28"/>
        </w:rPr>
        <w:t xml:space="preserve"> </w:t>
      </w:r>
      <w:r>
        <w:rPr>
          <w:sz w:val="28"/>
          <w:szCs w:val="28"/>
        </w:rPr>
        <w:t>«Управление ассортиментом , оценка качества и обеспечение сохранности товаров» включает в себя междисциплинарные курсы:</w:t>
      </w:r>
    </w:p>
    <w:p w:rsidR="00015F70" w:rsidRDefault="00015F70" w:rsidP="00015F70">
      <w:pPr>
        <w:rPr>
          <w:sz w:val="28"/>
          <w:szCs w:val="28"/>
        </w:rPr>
      </w:pPr>
      <w:r>
        <w:rPr>
          <w:rFonts w:eastAsia="Calibri"/>
          <w:b/>
          <w:bCs/>
        </w:rPr>
        <w:t xml:space="preserve"> «</w:t>
      </w:r>
      <w:r>
        <w:rPr>
          <w:rFonts w:eastAsia="Calibri"/>
          <w:bCs/>
          <w:sz w:val="28"/>
          <w:szCs w:val="28"/>
        </w:rPr>
        <w:t>Теоретические основы товароведения»,</w:t>
      </w:r>
    </w:p>
    <w:p w:rsidR="00015F70" w:rsidRDefault="00015F70" w:rsidP="00015F70">
      <w:pPr>
        <w:tabs>
          <w:tab w:val="center" w:pos="1512"/>
        </w:tabs>
        <w:rPr>
          <w:sz w:val="28"/>
          <w:szCs w:val="28"/>
        </w:rPr>
      </w:pPr>
      <w:r>
        <w:rPr>
          <w:sz w:val="28"/>
          <w:szCs w:val="28"/>
        </w:rPr>
        <w:t>«Товароведение продовольственных и непродовольственных товаров»,</w:t>
      </w:r>
    </w:p>
    <w:p w:rsidR="00015F70" w:rsidRDefault="00015F70" w:rsidP="00015F70">
      <w:pPr>
        <w:tabs>
          <w:tab w:val="center" w:pos="1512"/>
        </w:tabs>
        <w:rPr>
          <w:bCs/>
          <w:i/>
        </w:rPr>
      </w:pPr>
      <w:r>
        <w:rPr>
          <w:sz w:val="28"/>
          <w:szCs w:val="28"/>
        </w:rPr>
        <w:t>учебную практику.</w:t>
      </w:r>
    </w:p>
    <w:p w:rsidR="00015F70" w:rsidRDefault="00015F70" w:rsidP="00015F70">
      <w:pPr>
        <w:pBdr>
          <w:bottom w:val="single" w:sz="8" w:space="1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: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профессионального модуля </w:t>
      </w:r>
      <w:r>
        <w:rPr>
          <w:sz w:val="28"/>
          <w:szCs w:val="28"/>
        </w:rPr>
        <w:t xml:space="preserve">«Управление ассортиментом , оценка качества и обеспечение сохранности товаров» обеспечено педагогическими кадрами ,имеющими высшее образование и опыт деятельности в </w:t>
      </w:r>
      <w:r>
        <w:rPr>
          <w:sz w:val="28"/>
          <w:szCs w:val="28"/>
        </w:rPr>
        <w:lastRenderedPageBreak/>
        <w:t>организациях соответственной профессиональной сферы соответствующим профилем преподаваемых МДК.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Cs/>
          <w:sz w:val="28"/>
          <w:szCs w:val="28"/>
        </w:rPr>
        <w:t>Требования к квалификации педагогических кадров, осуще</w:t>
      </w:r>
      <w:r w:rsidR="005A3E95">
        <w:rPr>
          <w:bCs/>
          <w:sz w:val="28"/>
          <w:szCs w:val="28"/>
        </w:rPr>
        <w:t>ствляющих руководство практикой</w:t>
      </w:r>
      <w:r>
        <w:rPr>
          <w:bCs/>
          <w:sz w:val="28"/>
          <w:szCs w:val="28"/>
        </w:rPr>
        <w:t>.</w:t>
      </w:r>
      <w:r w:rsidR="005A3E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Руководство и контроль производственной практикой студентов осуществляется преподавателями колледжа и руководителем практики от предприятия,являющимся одним из ведущих специалистов организации.</w:t>
      </w:r>
    </w:p>
    <w:p w:rsidR="00015F70" w:rsidRDefault="00015F70" w:rsidP="00015F70"/>
    <w:p w:rsidR="00015F70" w:rsidRDefault="00015F70" w:rsidP="00015F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8"/>
          <w:szCs w:val="28"/>
        </w:rPr>
      </w:pPr>
      <w:r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015F70" w:rsidRDefault="00015F70" w:rsidP="0001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147"/>
      </w:tblGrid>
      <w:tr w:rsidR="00015F70" w:rsidTr="0065113C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015F70" w:rsidTr="0065113C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Студенты умеют: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-участвовать в формировании ассортимента в соответствии с ассортиментной политикой организации, определять номенклатуру показателей качества товаров;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-рассчитывать товарные потери и реализовать мероприятия по их предупреждению или списанию;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-оценивать и расшифровать маркировку в соответствии с установленными требованиями.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-классифицировать товары, оценивать качество, диагностировать дефекты , определять градации качества.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-контролировать условия и сроки хранения и транспортировки товаров, обеспечить их сохраняемость, проверять оформление сопроводительных </w:t>
            </w:r>
            <w:r>
              <w:rPr>
                <w:sz w:val="28"/>
                <w:szCs w:val="28"/>
              </w:rPr>
              <w:lastRenderedPageBreak/>
              <w:t>документов;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требованиями;</w:t>
            </w:r>
          </w:p>
          <w:p w:rsidR="00015F70" w:rsidRDefault="00015F70" w:rsidP="006511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-производить измерения товаров и других объектов;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  <w:r>
              <w:rPr>
                <w:sz w:val="28"/>
                <w:szCs w:val="28"/>
              </w:rPr>
              <w:t>-работать с документами по подтверждению соответствия ,принимать участие в мероприятиях по контролю.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-применение методов товароведения;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-формирование и анализ торгового(или промышленного) ассортимента;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-оценка качества товаров; 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-рассчет товарных потерь 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-знание теоретических основ товароведения,основных понятий,целей,задач,принципов,функций,методов,основопалагающих товароведных характеристик и факторов,влияющих на них;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-изучение видов товарных потерь,причин их возникновения и порядок списания;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-классификация ассортимента,товароведные характеристики продовольственных и непродовольственных товаров однородных групп,оценка их качества, маркировка;</w:t>
            </w:r>
          </w:p>
          <w:p w:rsidR="00015F70" w:rsidRDefault="00015F70" w:rsidP="0065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8"/>
                <w:szCs w:val="28"/>
              </w:rPr>
              <w:t xml:space="preserve">-особенности товароведения </w:t>
            </w:r>
            <w:r>
              <w:rPr>
                <w:sz w:val="28"/>
                <w:szCs w:val="28"/>
              </w:rPr>
              <w:lastRenderedPageBreak/>
              <w:t>продовольственных и непродовольственных товаров.</w:t>
            </w:r>
          </w:p>
          <w:p w:rsidR="00015F70" w:rsidRDefault="00015F70" w:rsidP="0065113C">
            <w:pPr>
              <w:jc w:val="both"/>
              <w:rPr>
                <w:bCs/>
              </w:rPr>
            </w:pP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both"/>
              <w:rPr>
                <w:bCs/>
                <w:i/>
              </w:rPr>
            </w:pPr>
          </w:p>
          <w:p w:rsidR="00015F70" w:rsidRDefault="00015F70" w:rsidP="0065113C"/>
          <w:p w:rsidR="00015F70" w:rsidRDefault="00015F70" w:rsidP="0065113C"/>
          <w:p w:rsidR="00015F70" w:rsidRDefault="00015F70" w:rsidP="0065113C"/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контроль в форме: устного индивидуального опроса, тестирования; защиты практических занятий; контрольных работ по темам МДК.  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Зачеты по производственной практике.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Отчеты по самостоятельной работе;  по каждому из разделов профессионального модуля.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r>
              <w:rPr>
                <w:sz w:val="28"/>
                <w:szCs w:val="28"/>
              </w:rPr>
              <w:t>Комплексный экзамен по модулю.</w:t>
            </w:r>
          </w:p>
        </w:tc>
      </w:tr>
    </w:tbl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</w:p>
    <w:p w:rsidR="00015F70" w:rsidRDefault="00015F70" w:rsidP="00015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147"/>
      </w:tblGrid>
      <w:tr w:rsidR="00015F70" w:rsidTr="0065113C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b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5F70" w:rsidRDefault="00015F70" w:rsidP="0065113C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015F70" w:rsidTr="0065113C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Студенты умеют: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-понимать сущность и социальную значимость своей будущей профессии, проявлять к ней устойчивый интерес;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-организовать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-принимать решения в стандартных и нестандартных ситуациях и нести за них </w:t>
            </w:r>
            <w:r>
              <w:rPr>
                <w:sz w:val="28"/>
                <w:szCs w:val="28"/>
              </w:rPr>
              <w:lastRenderedPageBreak/>
              <w:t>ответственность;</w:t>
            </w:r>
          </w:p>
          <w:p w:rsidR="00015F70" w:rsidRDefault="00015F70" w:rsidP="006511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-работать в коллективе и в команде, эффективно общаться с коллегами, руководством,потребителем;</w:t>
            </w:r>
          </w:p>
          <w:p w:rsidR="00015F70" w:rsidRDefault="00015F70" w:rsidP="0065113C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015F70" w:rsidRDefault="00015F70" w:rsidP="006511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  <w:r>
              <w:rPr>
                <w:sz w:val="28"/>
                <w:szCs w:val="28"/>
              </w:rPr>
              <w:t>-соблюдать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  <w:p w:rsidR="00015F70" w:rsidRDefault="00015F70" w:rsidP="0065113C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both"/>
              <w:rPr>
                <w:bCs/>
              </w:rPr>
            </w:pP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демонстрация интереса к будущей профессии;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выбор и применение  методов  и способов ведения  товароведения;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оценка эффективности,  качества выполнения. 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pPr>
              <w:rPr>
                <w:sz w:val="28"/>
                <w:szCs w:val="28"/>
              </w:rPr>
            </w:pPr>
          </w:p>
          <w:p w:rsidR="00015F70" w:rsidRDefault="00015F70" w:rsidP="0065113C">
            <w:r>
              <w:rPr>
                <w:sz w:val="28"/>
                <w:szCs w:val="28"/>
              </w:rPr>
              <w:t>- решение стандартных и нестандартных  профессиональных задач  ;</w:t>
            </w: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эффективный поиск необходимой информации;</w:t>
            </w:r>
          </w:p>
          <w:p w:rsidR="00015F70" w:rsidRDefault="00015F70" w:rsidP="0065113C">
            <w:r>
              <w:rPr>
                <w:sz w:val="28"/>
                <w:szCs w:val="28"/>
              </w:rPr>
              <w:t>- рациональное использование  полученной информации.</w:t>
            </w: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работа операторами АСУ ТП.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взаимодействие с обучающимися, преподавателями, мастерами в ходе обучения;</w:t>
            </w:r>
          </w:p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самоанализ  и коррекция  результатов собственной работы;</w:t>
            </w:r>
          </w:p>
          <w:p w:rsidR="00015F70" w:rsidRDefault="00015F70" w:rsidP="0065113C">
            <w:pPr>
              <w:rPr>
                <w:bCs/>
                <w:i/>
              </w:rPr>
            </w:pPr>
            <w:r>
              <w:rPr>
                <w:sz w:val="28"/>
                <w:szCs w:val="28"/>
              </w:rPr>
              <w:t>- организация самостоятельных занятий  при изучении модуля.</w:t>
            </w:r>
          </w:p>
        </w:tc>
        <w:tc>
          <w:tcPr>
            <w:tcW w:w="21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15F70" w:rsidRDefault="00015F70" w:rsidP="0065113C">
            <w:pPr>
              <w:snapToGrid w:val="0"/>
              <w:jc w:val="both"/>
              <w:rPr>
                <w:bCs/>
                <w:i/>
              </w:rPr>
            </w:pPr>
          </w:p>
          <w:p w:rsidR="00015F70" w:rsidRDefault="00015F70" w:rsidP="0065113C"/>
          <w:p w:rsidR="00015F70" w:rsidRDefault="00015F70" w:rsidP="0065113C"/>
          <w:p w:rsidR="00015F70" w:rsidRDefault="00015F70" w:rsidP="006511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Итоговые оценки по результатам</w:t>
            </w:r>
          </w:p>
          <w:p w:rsidR="00015F70" w:rsidRDefault="00015F70" w:rsidP="0065113C">
            <w:r>
              <w:rPr>
                <w:sz w:val="28"/>
                <w:szCs w:val="28"/>
              </w:rPr>
              <w:t>изучения дисциплины и МДК.</w:t>
            </w:r>
          </w:p>
          <w:p w:rsidR="00015F70" w:rsidRDefault="00015F70" w:rsidP="0065113C"/>
          <w:p w:rsidR="00015F70" w:rsidRDefault="00015F70" w:rsidP="0065113C"/>
          <w:p w:rsidR="00015F70" w:rsidRDefault="00015F70" w:rsidP="0065113C">
            <w:r>
              <w:rPr>
                <w:sz w:val="28"/>
                <w:szCs w:val="28"/>
              </w:rPr>
              <w:t xml:space="preserve">Интерпретация результатов наблюдений за деятельностью обучающегося в процессе </w:t>
            </w:r>
            <w:r>
              <w:rPr>
                <w:sz w:val="28"/>
                <w:szCs w:val="28"/>
              </w:rPr>
              <w:lastRenderedPageBreak/>
              <w:t>освоения образовательной программы</w:t>
            </w:r>
          </w:p>
        </w:tc>
      </w:tr>
    </w:tbl>
    <w:p w:rsidR="009C5A3D" w:rsidRDefault="009C5A3D"/>
    <w:p w:rsidR="006E5E85" w:rsidRDefault="006E5E85"/>
    <w:p w:rsidR="006E5E85" w:rsidRDefault="006E5E85"/>
    <w:p w:rsidR="006E5E85" w:rsidRDefault="006E5E85">
      <w:r>
        <w:t>__________</w:t>
      </w:r>
    </w:p>
    <w:sectPr w:rsidR="006E5E85" w:rsidSect="009C5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F12" w:rsidRDefault="000C5F12" w:rsidP="00015F70">
      <w:r>
        <w:separator/>
      </w:r>
    </w:p>
  </w:endnote>
  <w:endnote w:type="continuationSeparator" w:id="0">
    <w:p w:rsidR="000C5F12" w:rsidRDefault="000C5F12" w:rsidP="0001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charset w:val="CC"/>
    <w:family w:val="swiss"/>
    <w:pitch w:val="variable"/>
    <w:sig w:usb0="20000287" w:usb1="00000000" w:usb2="00000000" w:usb3="00000000" w:csb0="0000019F" w:csb1="00000000"/>
  </w:font>
  <w:font w:name="Tahoma">
    <w:charset w:val="CC"/>
    <w:family w:val="swiss"/>
    <w:pitch w:val="variable"/>
    <w:sig w:usb0="61002A87" w:usb1="80000000" w:usb2="00000008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6D2C2E">
    <w:pPr>
      <w:pStyle w:val="ae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46.7pt;margin-top:.05pt;width:5.95pt;height:13.7pt;z-index:251660288;mso-wrap-distance-left:0;mso-wrap-distance-right:0;mso-position-horizontal-relative:page" stroked="f">
          <v:fill opacity="0" color2="black"/>
          <v:textbox inset="0,0,0,0">
            <w:txbxContent>
              <w:p w:rsidR="000C5F12" w:rsidRDefault="000C5F12">
                <w:pPr>
                  <w:pStyle w:val="ae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6D2C2E">
                  <w:rPr>
                    <w:rStyle w:val="a5"/>
                    <w:noProof/>
                  </w:rPr>
                  <w:t>6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>
      <w:pict>
        <v:shape id="_x0000_s1026" type="#_x0000_t202" style="position:absolute;left:0;text-align:left;margin-left:70.9pt;margin-top:.05pt;width:19.05pt;height:27.5pt;z-index:251661312;mso-wrap-distance-left:0;mso-wrap-distance-right:0;mso-position-horizontal-relative:page" stroked="f">
          <v:fill opacity="0" color2="black"/>
          <v:textbox inset="0,0,0,0">
            <w:txbxContent>
              <w:p w:rsidR="000C5F12" w:rsidRDefault="000C5F12">
                <w:pPr>
                  <w:pStyle w:val="ae"/>
                  <w:ind w:right="360"/>
                </w:pPr>
              </w:p>
              <w:p w:rsidR="000C5F12" w:rsidRDefault="000C5F12">
                <w:pPr>
                  <w:pStyle w:val="ae"/>
                  <w:ind w:right="360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6212"/>
      <w:docPartObj>
        <w:docPartGallery w:val="Page Numbers (Bottom of Page)"/>
        <w:docPartUnique/>
      </w:docPartObj>
    </w:sdtPr>
    <w:sdtEndPr/>
    <w:sdtContent>
      <w:p w:rsidR="000C5F12" w:rsidRDefault="000C5F1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C2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C5F12" w:rsidRDefault="000C5F12">
    <w:pPr>
      <w:pStyle w:val="ae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F12" w:rsidRDefault="000C5F12" w:rsidP="00015F70">
      <w:r>
        <w:separator/>
      </w:r>
    </w:p>
  </w:footnote>
  <w:footnote w:type="continuationSeparator" w:id="0">
    <w:p w:rsidR="000C5F12" w:rsidRDefault="000C5F12" w:rsidP="00015F70">
      <w:r>
        <w:continuationSeparator/>
      </w:r>
    </w:p>
  </w:footnote>
  <w:footnote w:id="1">
    <w:p w:rsidR="000C5F12" w:rsidRDefault="000C5F12" w:rsidP="00015F70">
      <w:r>
        <w:br w:type="page"/>
      </w:r>
    </w:p>
    <w:p w:rsidR="000C5F12" w:rsidRDefault="000C5F12" w:rsidP="00015F70">
      <w:pPr>
        <w:pStyle w:val="ac"/>
        <w:pageBreakBefore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F12" w:rsidRDefault="000C5F1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  <w:sz w:val="28"/>
      </w:rPr>
    </w:lvl>
  </w:abstractNum>
  <w:abstractNum w:abstractNumId="4" w15:restartNumberingAfterBreak="0">
    <w:nsid w:val="6BD216BC"/>
    <w:multiLevelType w:val="hybridMultilevel"/>
    <w:tmpl w:val="2CA8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F70"/>
    <w:rsid w:val="00015F70"/>
    <w:rsid w:val="000177BF"/>
    <w:rsid w:val="0001785E"/>
    <w:rsid w:val="000412DF"/>
    <w:rsid w:val="000436C5"/>
    <w:rsid w:val="00053A0B"/>
    <w:rsid w:val="0008352E"/>
    <w:rsid w:val="00090724"/>
    <w:rsid w:val="00092DF1"/>
    <w:rsid w:val="000952FB"/>
    <w:rsid w:val="000A0196"/>
    <w:rsid w:val="000C5F12"/>
    <w:rsid w:val="000F18A6"/>
    <w:rsid w:val="00120FE8"/>
    <w:rsid w:val="00135137"/>
    <w:rsid w:val="0015367E"/>
    <w:rsid w:val="00186FD2"/>
    <w:rsid w:val="001B50B3"/>
    <w:rsid w:val="001C00D7"/>
    <w:rsid w:val="001F1848"/>
    <w:rsid w:val="002028C5"/>
    <w:rsid w:val="00223B89"/>
    <w:rsid w:val="002338A9"/>
    <w:rsid w:val="00250FBA"/>
    <w:rsid w:val="002567CA"/>
    <w:rsid w:val="00257501"/>
    <w:rsid w:val="00282DCD"/>
    <w:rsid w:val="002B65FE"/>
    <w:rsid w:val="00351FDB"/>
    <w:rsid w:val="00366361"/>
    <w:rsid w:val="0037383D"/>
    <w:rsid w:val="003773D7"/>
    <w:rsid w:val="003A4EAF"/>
    <w:rsid w:val="003B3558"/>
    <w:rsid w:val="003C20F5"/>
    <w:rsid w:val="004367FF"/>
    <w:rsid w:val="00467983"/>
    <w:rsid w:val="00481CA7"/>
    <w:rsid w:val="004867A2"/>
    <w:rsid w:val="00495C25"/>
    <w:rsid w:val="004B1620"/>
    <w:rsid w:val="004B7A5F"/>
    <w:rsid w:val="005126BC"/>
    <w:rsid w:val="00520CC5"/>
    <w:rsid w:val="00521AC1"/>
    <w:rsid w:val="005320A8"/>
    <w:rsid w:val="005665E4"/>
    <w:rsid w:val="00583BDC"/>
    <w:rsid w:val="005A005F"/>
    <w:rsid w:val="005A3E95"/>
    <w:rsid w:val="00612027"/>
    <w:rsid w:val="00637046"/>
    <w:rsid w:val="00647843"/>
    <w:rsid w:val="0065113C"/>
    <w:rsid w:val="0065130F"/>
    <w:rsid w:val="00656A78"/>
    <w:rsid w:val="00691F72"/>
    <w:rsid w:val="0069214F"/>
    <w:rsid w:val="006D2C2E"/>
    <w:rsid w:val="006E5E85"/>
    <w:rsid w:val="006F73B7"/>
    <w:rsid w:val="007037CB"/>
    <w:rsid w:val="0070428A"/>
    <w:rsid w:val="007045E9"/>
    <w:rsid w:val="007247C6"/>
    <w:rsid w:val="00745E83"/>
    <w:rsid w:val="00746A4B"/>
    <w:rsid w:val="007605A0"/>
    <w:rsid w:val="00781C1E"/>
    <w:rsid w:val="007928CA"/>
    <w:rsid w:val="007A202F"/>
    <w:rsid w:val="007A6011"/>
    <w:rsid w:val="007B12CC"/>
    <w:rsid w:val="007B2F64"/>
    <w:rsid w:val="007B4FD1"/>
    <w:rsid w:val="007D11E7"/>
    <w:rsid w:val="007D291F"/>
    <w:rsid w:val="007E6F8A"/>
    <w:rsid w:val="0080216D"/>
    <w:rsid w:val="0083719E"/>
    <w:rsid w:val="008634DC"/>
    <w:rsid w:val="008B1337"/>
    <w:rsid w:val="008C2EBA"/>
    <w:rsid w:val="008E20E4"/>
    <w:rsid w:val="008E61DD"/>
    <w:rsid w:val="008F536C"/>
    <w:rsid w:val="00905314"/>
    <w:rsid w:val="0096398B"/>
    <w:rsid w:val="009739D7"/>
    <w:rsid w:val="00981F9E"/>
    <w:rsid w:val="009A1228"/>
    <w:rsid w:val="009B20E8"/>
    <w:rsid w:val="009C5A3D"/>
    <w:rsid w:val="009D1B6F"/>
    <w:rsid w:val="009E56CA"/>
    <w:rsid w:val="009E6100"/>
    <w:rsid w:val="009F58E9"/>
    <w:rsid w:val="00A41941"/>
    <w:rsid w:val="00A7097F"/>
    <w:rsid w:val="00A91EDB"/>
    <w:rsid w:val="00AC3A6F"/>
    <w:rsid w:val="00AE5779"/>
    <w:rsid w:val="00AF7ED1"/>
    <w:rsid w:val="00B04B11"/>
    <w:rsid w:val="00B13B96"/>
    <w:rsid w:val="00B619BF"/>
    <w:rsid w:val="00BA0188"/>
    <w:rsid w:val="00BA7CE7"/>
    <w:rsid w:val="00BB4FBD"/>
    <w:rsid w:val="00BC3EB1"/>
    <w:rsid w:val="00C00AAE"/>
    <w:rsid w:val="00C049CE"/>
    <w:rsid w:val="00C06B7E"/>
    <w:rsid w:val="00C41F93"/>
    <w:rsid w:val="00C5747D"/>
    <w:rsid w:val="00C638CB"/>
    <w:rsid w:val="00C645E5"/>
    <w:rsid w:val="00C77DAB"/>
    <w:rsid w:val="00C94FE6"/>
    <w:rsid w:val="00CA2FAA"/>
    <w:rsid w:val="00CA44C8"/>
    <w:rsid w:val="00D30852"/>
    <w:rsid w:val="00D46D75"/>
    <w:rsid w:val="00DA1694"/>
    <w:rsid w:val="00DB426D"/>
    <w:rsid w:val="00DB7A7F"/>
    <w:rsid w:val="00DC67E7"/>
    <w:rsid w:val="00DD4107"/>
    <w:rsid w:val="00DD59F0"/>
    <w:rsid w:val="00DE5002"/>
    <w:rsid w:val="00E12395"/>
    <w:rsid w:val="00E235FB"/>
    <w:rsid w:val="00E51FF4"/>
    <w:rsid w:val="00E90FB9"/>
    <w:rsid w:val="00EE5830"/>
    <w:rsid w:val="00F12AD4"/>
    <w:rsid w:val="00F33223"/>
    <w:rsid w:val="00F81A8E"/>
    <w:rsid w:val="00F8461C"/>
    <w:rsid w:val="00FE6EBF"/>
    <w:rsid w:val="00FF6F54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14F17"/>
  <w15:docId w15:val="{393E0391-5D76-47D6-B542-CFA359CC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F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15F70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шрифт абзаца1"/>
    <w:rsid w:val="00015F70"/>
  </w:style>
  <w:style w:type="character" w:customStyle="1" w:styleId="a3">
    <w:name w:val="Символ сноски"/>
    <w:basedOn w:val="11"/>
    <w:rsid w:val="00015F70"/>
    <w:rPr>
      <w:vertAlign w:val="superscript"/>
    </w:rPr>
  </w:style>
  <w:style w:type="character" w:customStyle="1" w:styleId="a4">
    <w:name w:val="Основной текст Знак"/>
    <w:basedOn w:val="11"/>
    <w:rsid w:val="00015F70"/>
    <w:rPr>
      <w:sz w:val="24"/>
      <w:szCs w:val="24"/>
      <w:lang w:val="ru-RU" w:eastAsia="ar-SA" w:bidi="ar-SA"/>
    </w:rPr>
  </w:style>
  <w:style w:type="character" w:styleId="a5">
    <w:name w:val="page number"/>
    <w:basedOn w:val="11"/>
    <w:rsid w:val="00015F70"/>
  </w:style>
  <w:style w:type="character" w:styleId="a6">
    <w:name w:val="footnote reference"/>
    <w:rsid w:val="00015F70"/>
    <w:rPr>
      <w:vertAlign w:val="superscript"/>
    </w:rPr>
  </w:style>
  <w:style w:type="character" w:customStyle="1" w:styleId="a7">
    <w:name w:val="Символы концевой сноски"/>
    <w:rsid w:val="00015F70"/>
    <w:rPr>
      <w:vertAlign w:val="superscript"/>
    </w:rPr>
  </w:style>
  <w:style w:type="character" w:customStyle="1" w:styleId="WW-">
    <w:name w:val="WW-Символы концевой сноски"/>
    <w:rsid w:val="00015F70"/>
  </w:style>
  <w:style w:type="character" w:styleId="a8">
    <w:name w:val="endnote reference"/>
    <w:rsid w:val="00015F70"/>
    <w:rPr>
      <w:vertAlign w:val="superscript"/>
    </w:rPr>
  </w:style>
  <w:style w:type="paragraph" w:customStyle="1" w:styleId="12">
    <w:name w:val="Заголовок1"/>
    <w:basedOn w:val="a"/>
    <w:next w:val="a9"/>
    <w:rsid w:val="00015F7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9">
    <w:name w:val="Body Text"/>
    <w:basedOn w:val="a"/>
    <w:link w:val="13"/>
    <w:rsid w:val="00015F70"/>
    <w:pPr>
      <w:spacing w:after="120"/>
    </w:pPr>
  </w:style>
  <w:style w:type="character" w:customStyle="1" w:styleId="13">
    <w:name w:val="Основной текст Знак1"/>
    <w:basedOn w:val="a0"/>
    <w:link w:val="a9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9"/>
    <w:rsid w:val="00015F70"/>
    <w:rPr>
      <w:rFonts w:cs="Mangal"/>
    </w:rPr>
  </w:style>
  <w:style w:type="paragraph" w:customStyle="1" w:styleId="14">
    <w:name w:val="Название1"/>
    <w:basedOn w:val="a"/>
    <w:rsid w:val="00015F70"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rsid w:val="00015F70"/>
    <w:pPr>
      <w:suppressLineNumbers/>
    </w:pPr>
    <w:rPr>
      <w:rFonts w:cs="Mangal"/>
    </w:rPr>
  </w:style>
  <w:style w:type="paragraph" w:styleId="ab">
    <w:name w:val="Normal (Web)"/>
    <w:basedOn w:val="a"/>
    <w:rsid w:val="00015F70"/>
    <w:pPr>
      <w:spacing w:before="280" w:after="280"/>
    </w:pPr>
  </w:style>
  <w:style w:type="paragraph" w:customStyle="1" w:styleId="21">
    <w:name w:val="Список 21"/>
    <w:basedOn w:val="a"/>
    <w:rsid w:val="00015F70"/>
    <w:pPr>
      <w:ind w:left="566" w:hanging="283"/>
    </w:pPr>
  </w:style>
  <w:style w:type="paragraph" w:customStyle="1" w:styleId="210">
    <w:name w:val="Основной текст с отступом 21"/>
    <w:basedOn w:val="a"/>
    <w:rsid w:val="00015F70"/>
    <w:pPr>
      <w:spacing w:after="120" w:line="480" w:lineRule="auto"/>
      <w:ind w:left="283"/>
    </w:pPr>
  </w:style>
  <w:style w:type="paragraph" w:styleId="ac">
    <w:name w:val="footnote text"/>
    <w:basedOn w:val="a"/>
    <w:link w:val="ad"/>
    <w:rsid w:val="00015F70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015F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"/>
    <w:rsid w:val="00015F70"/>
    <w:pPr>
      <w:spacing w:after="120" w:line="480" w:lineRule="auto"/>
    </w:pPr>
  </w:style>
  <w:style w:type="paragraph" w:customStyle="1" w:styleId="2">
    <w:name w:val="Знак2"/>
    <w:basedOn w:val="a"/>
    <w:rsid w:val="00015F7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015F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alloon Text"/>
    <w:basedOn w:val="a"/>
    <w:link w:val="af1"/>
    <w:rsid w:val="00015F7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15F70"/>
    <w:rPr>
      <w:rFonts w:ascii="Tahoma" w:eastAsia="Times New Roman" w:hAnsi="Tahoma" w:cs="Tahoma"/>
      <w:sz w:val="16"/>
      <w:szCs w:val="16"/>
      <w:lang w:eastAsia="ar-SA"/>
    </w:rPr>
  </w:style>
  <w:style w:type="paragraph" w:styleId="af2">
    <w:name w:val="header"/>
    <w:basedOn w:val="a"/>
    <w:link w:val="af3"/>
    <w:rsid w:val="00015F7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015F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015F70"/>
    <w:pPr>
      <w:suppressLineNumbers/>
    </w:pPr>
  </w:style>
  <w:style w:type="paragraph" w:customStyle="1" w:styleId="af5">
    <w:name w:val="Заголовок таблицы"/>
    <w:basedOn w:val="af4"/>
    <w:rsid w:val="00015F70"/>
    <w:pPr>
      <w:jc w:val="center"/>
    </w:pPr>
    <w:rPr>
      <w:b/>
      <w:bCs/>
    </w:rPr>
  </w:style>
  <w:style w:type="paragraph" w:customStyle="1" w:styleId="af6">
    <w:name w:val="Содержимое врезки"/>
    <w:basedOn w:val="a9"/>
    <w:rsid w:val="00015F70"/>
  </w:style>
  <w:style w:type="paragraph" w:customStyle="1" w:styleId="16">
    <w:name w:val="Без интервала1"/>
    <w:rsid w:val="00D3085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EE5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7">
    <w:name w:val="Hyperlink"/>
    <w:basedOn w:val="a0"/>
    <w:uiPriority w:val="99"/>
    <w:unhideWhenUsed/>
    <w:rsid w:val="003B35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s://urait.ru/bcode/513608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520282" TargetMode="External"/><Relationship Id="rId34" Type="http://schemas.openxmlformats.org/officeDocument/2006/relationships/hyperlink" Target="http://www.consultant.ru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yperlink" Target="https://urait.ru/bcode/513608" TargetMode="External"/><Relationship Id="rId33" Type="http://schemas.openxmlformats.org/officeDocument/2006/relationships/hyperlink" Target="https://znanium.com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urait.ru/bcode/519920" TargetMode="External"/><Relationship Id="rId29" Type="http://schemas.openxmlformats.org/officeDocument/2006/relationships/hyperlink" Target="http://odezda-magazin.vooa.pl/file.php?q=150_vykladka_tovara_v_magazine_odezhd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urait.ru/bcode/532974" TargetMode="External"/><Relationship Id="rId32" Type="http://schemas.openxmlformats.org/officeDocument/2006/relationships/hyperlink" Target="https://urait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yperlink" Target="https://urait.ru/bcode/509827" TargetMode="External"/><Relationship Id="rId28" Type="http://schemas.openxmlformats.org/officeDocument/2006/relationships/hyperlink" Target="http://shuvalov.wmsite.ru/materialy-stati/logistica/skladskaya_logistica/instrukcija-p6p7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yperlink" Target="http://www.elitarium.ru/2009/06/05/vykladka_tovarov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s://urait.ru/bcode/513173" TargetMode="External"/><Relationship Id="rId27" Type="http://schemas.openxmlformats.org/officeDocument/2006/relationships/hyperlink" Target="https://urait.ru/bcode/510642" TargetMode="External"/><Relationship Id="rId30" Type="http://schemas.openxmlformats.org/officeDocument/2006/relationships/hyperlink" Target="http://www.elitarium.ru/" TargetMode="External"/><Relationship Id="rId35" Type="http://schemas.openxmlformats.org/officeDocument/2006/relationships/hyperlink" Target="https://xn--e1aaougdegv4f.xn--80aswg/normy-pravila-standarty-i-zakonodatelstvo-ros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0C7FA-D247-427F-BCD6-F44F10D9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33</Pages>
  <Words>6560</Words>
  <Characters>37396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</dc:creator>
  <cp:keywords/>
  <dc:description/>
  <cp:lastModifiedBy>Admon</cp:lastModifiedBy>
  <cp:revision>10</cp:revision>
  <cp:lastPrinted>2014-09-11T15:27:00Z</cp:lastPrinted>
  <dcterms:created xsi:type="dcterms:W3CDTF">2020-12-09T07:43:00Z</dcterms:created>
  <dcterms:modified xsi:type="dcterms:W3CDTF">2023-09-15T09:56:00Z</dcterms:modified>
</cp:coreProperties>
</file>